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92" w:rsidRPr="00AE1DB7" w:rsidRDefault="00972092" w:rsidP="00972092">
      <w:pPr>
        <w:suppressAutoHyphens/>
        <w:jc w:val="right"/>
      </w:pPr>
      <w:r w:rsidRPr="00AE1DB7">
        <w:t xml:space="preserve">Приложение </w:t>
      </w:r>
      <w:r>
        <w:t>3</w:t>
      </w:r>
    </w:p>
    <w:p w:rsidR="00972092" w:rsidRPr="00AE1DB7" w:rsidRDefault="00972092" w:rsidP="00972092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972092" w:rsidRPr="00AE1DB7" w:rsidRDefault="00972092" w:rsidP="00972092">
      <w:pPr>
        <w:suppressAutoHyphens/>
        <w:jc w:val="right"/>
      </w:pPr>
      <w:r w:rsidRPr="00AE1DB7">
        <w:t>Воскресенского муниципального округа</w:t>
      </w:r>
    </w:p>
    <w:p w:rsidR="00972092" w:rsidRPr="00AE1DB7" w:rsidRDefault="00972092" w:rsidP="00972092">
      <w:pPr>
        <w:suppressAutoHyphens/>
        <w:jc w:val="right"/>
      </w:pPr>
      <w:r w:rsidRPr="00AE1DB7">
        <w:t>Нижегородской области</w:t>
      </w:r>
    </w:p>
    <w:p w:rsidR="00972092" w:rsidRPr="00AE1DB7" w:rsidRDefault="00972092" w:rsidP="00972092">
      <w:pPr>
        <w:suppressAutoHyphens/>
        <w:jc w:val="right"/>
      </w:pPr>
      <w:r w:rsidRPr="00AE1DB7">
        <w:t>от</w:t>
      </w:r>
      <w:r>
        <w:t xml:space="preserve"> 30 марта </w:t>
      </w:r>
      <w:r w:rsidRPr="00AE1DB7">
        <w:t>202</w:t>
      </w:r>
      <w:r>
        <w:t>6</w:t>
      </w:r>
      <w:r w:rsidRPr="00AE1DB7">
        <w:t xml:space="preserve"> года № </w:t>
      </w:r>
      <w:r>
        <w:t>25</w:t>
      </w:r>
    </w:p>
    <w:p w:rsidR="00972092" w:rsidRPr="00073D5A" w:rsidRDefault="00972092" w:rsidP="00972092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Воскресенского муниципального округа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Нижегородской области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972092" w:rsidRDefault="00972092" w:rsidP="00972092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972092" w:rsidRPr="00073D5A" w:rsidRDefault="00972092" w:rsidP="00972092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972092" w:rsidRDefault="00972092" w:rsidP="00972092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972092" w:rsidRPr="00AE1DB7" w:rsidRDefault="00972092" w:rsidP="00972092">
      <w:pPr>
        <w:suppressAutoHyphens/>
        <w:jc w:val="right"/>
      </w:pPr>
    </w:p>
    <w:p w:rsidR="00972092" w:rsidRPr="00073D5A" w:rsidRDefault="00972092" w:rsidP="00972092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4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к решению Совета депутатов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Воскресенского муниципального округа</w:t>
      </w:r>
    </w:p>
    <w:p w:rsidR="00972092" w:rsidRPr="00073D5A" w:rsidRDefault="00972092" w:rsidP="00972092">
      <w:pPr>
        <w:ind w:left="5580" w:hanging="5580"/>
        <w:jc w:val="right"/>
      </w:pPr>
      <w:r w:rsidRPr="00073D5A">
        <w:t>Нижегородской области</w:t>
      </w:r>
    </w:p>
    <w:p w:rsidR="00972092" w:rsidRDefault="00972092" w:rsidP="0097209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972092" w:rsidRPr="00073D5A" w:rsidRDefault="00972092" w:rsidP="00972092">
      <w:pPr>
        <w:ind w:left="5580" w:hanging="5580"/>
        <w:jc w:val="right"/>
      </w:pPr>
    </w:p>
    <w:p w:rsidR="00972092" w:rsidRPr="00073D5A" w:rsidRDefault="00972092" w:rsidP="00972092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972092" w:rsidRDefault="00972092" w:rsidP="00972092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6"/>
        <w:gridCol w:w="518"/>
        <w:gridCol w:w="380"/>
        <w:gridCol w:w="440"/>
        <w:gridCol w:w="1264"/>
        <w:gridCol w:w="458"/>
        <w:gridCol w:w="1345"/>
        <w:gridCol w:w="1345"/>
        <w:gridCol w:w="1345"/>
      </w:tblGrid>
      <w:tr w:rsidR="00972092" w:rsidRPr="00972092" w:rsidTr="00AB7312">
        <w:trPr>
          <w:trHeight w:val="300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972092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972092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972092" w:rsidRPr="00972092" w:rsidTr="00AB7312">
        <w:trPr>
          <w:trHeight w:val="30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72092" w:rsidRPr="00972092" w:rsidTr="00AB7312">
        <w:trPr>
          <w:trHeight w:val="300"/>
        </w:trPr>
        <w:tc>
          <w:tcPr>
            <w:tcW w:w="1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72092" w:rsidRPr="00972092" w:rsidTr="00AB7312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21 099 593,31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972092" w:rsidRPr="00972092" w:rsidTr="00AB7312">
        <w:trPr>
          <w:trHeight w:val="3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18 062 957,54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"Управление муниципальными </w:t>
            </w:r>
            <w:r w:rsidRPr="00972092">
              <w:rPr>
                <w:rFonts w:eastAsia="Times New Roman"/>
                <w:color w:val="000000"/>
              </w:rPr>
              <w:lastRenderedPageBreak/>
              <w:t>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16 835 600,00</w:t>
            </w:r>
          </w:p>
        </w:tc>
      </w:tr>
      <w:tr w:rsidR="00972092" w:rsidRPr="00972092" w:rsidTr="00AB7312">
        <w:trPr>
          <w:trHeight w:val="110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16 307 093,39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972092" w:rsidRPr="00972092" w:rsidTr="00AB7312">
        <w:trPr>
          <w:trHeight w:val="2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798 761,03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8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157 103,12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10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157 103,12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6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87 981,84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972092" w:rsidRPr="00972092" w:rsidTr="00AB7312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12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«Защита населения и территории Воскресенского муниципального </w:t>
            </w:r>
            <w:r w:rsidRPr="00972092">
              <w:rPr>
                <w:rFonts w:eastAsia="Times New Roman"/>
                <w:color w:val="000000"/>
              </w:rPr>
              <w:lastRenderedPageBreak/>
              <w:t>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4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72092">
              <w:rPr>
                <w:rFonts w:eastAsia="Times New Roman"/>
                <w:color w:val="000000"/>
              </w:rPr>
              <w:t>дств в ц</w:t>
            </w:r>
            <w:proofErr w:type="gramEnd"/>
            <w:r w:rsidRPr="00972092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8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2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Профессиональная подготовка, переподготовка и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7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«Социальная поддержка ветеранов и инвалидов Воскресенского муниципального округа Нижегородской </w:t>
            </w:r>
            <w:r w:rsidRPr="00972092">
              <w:rPr>
                <w:rFonts w:eastAsia="Times New Roman"/>
                <w:color w:val="000000"/>
              </w:rPr>
              <w:lastRenderedPageBreak/>
              <w:t>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9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1 841 947,99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431 469,46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1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Обслуживание государственного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(муниципального) внутреннего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11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972092" w:rsidRPr="00972092" w:rsidTr="00AB7312">
        <w:trPr>
          <w:trHeight w:val="14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197 805 248,86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159 470 729,00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31 840 344,87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972092" w:rsidRPr="00972092" w:rsidTr="00AB7312">
        <w:trPr>
          <w:trHeight w:val="4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26 962 670,00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26 876 800,00</w:t>
            </w:r>
          </w:p>
        </w:tc>
      </w:tr>
      <w:tr w:rsidR="00972092" w:rsidRPr="00972092" w:rsidTr="00AB7312">
        <w:trPr>
          <w:trHeight w:val="10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972092" w:rsidRPr="00972092" w:rsidTr="00AB7312">
        <w:trPr>
          <w:trHeight w:val="6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3 622 870,00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4 877 674,87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5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10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261 674,87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7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пожарная безопасность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8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2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Обеспечение деятельности муниципальной пожарной охраны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38 553 000,00</w:t>
            </w:r>
          </w:p>
        </w:tc>
      </w:tr>
      <w:tr w:rsidR="00972092" w:rsidRPr="00972092" w:rsidTr="00AB7312">
        <w:trPr>
          <w:trHeight w:val="9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35 989 798,94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972092" w:rsidRPr="00972092" w:rsidTr="00AB7312">
        <w:trPr>
          <w:trHeight w:val="6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1 180 996,25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58 693 022,70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972092" w:rsidRPr="00972092" w:rsidTr="00AB7312">
        <w:trPr>
          <w:trHeight w:val="1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Дорожное хозяйство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(дорожные фонды)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01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58 693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 xml:space="preserve">45 855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 xml:space="preserve">46 162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300,00</w:t>
            </w:r>
          </w:p>
        </w:tc>
      </w:tr>
      <w:tr w:rsidR="00972092" w:rsidRPr="00972092" w:rsidTr="00AB7312">
        <w:trPr>
          <w:trHeight w:val="8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58 693 022,70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46 162 300,00</w:t>
            </w:r>
          </w:p>
        </w:tc>
      </w:tr>
      <w:tr w:rsidR="00972092" w:rsidRPr="00972092" w:rsidTr="00AB7312">
        <w:trPr>
          <w:trHeight w:val="2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28 220 424,10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44 155 700,00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25 069 500,00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21 458 300,00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972092" w:rsidRPr="00972092" w:rsidTr="00AB7312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капитальный ремонт и ремонт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19 086 200,00</w:t>
            </w:r>
          </w:p>
        </w:tc>
      </w:tr>
      <w:tr w:rsidR="00972092" w:rsidRPr="00972092" w:rsidTr="00AB7312">
        <w:trPr>
          <w:trHeight w:val="4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5 162 124,10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972092" w:rsidRPr="00972092" w:rsidTr="00AB7312">
        <w:trPr>
          <w:trHeight w:val="4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665 000,00</w:t>
            </w:r>
          </w:p>
        </w:tc>
      </w:tr>
      <w:tr w:rsidR="00972092" w:rsidRPr="00972092" w:rsidTr="00AB7312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972092" w:rsidRPr="00972092" w:rsidTr="00AB7312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20 783 694,36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обновления парка строительно-дорожной и коммунальной </w:t>
            </w:r>
            <w:r w:rsidRPr="00972092">
              <w:rPr>
                <w:rFonts w:eastAsia="Times New Roman"/>
                <w:color w:val="000000"/>
              </w:rPr>
              <w:lastRenderedPageBreak/>
              <w:t>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972092" w:rsidRPr="00972092" w:rsidTr="00AB7312">
        <w:trPr>
          <w:trHeight w:val="5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1 341 600,00</w:t>
            </w:r>
          </w:p>
        </w:tc>
      </w:tr>
      <w:tr w:rsidR="00972092" w:rsidRPr="00972092" w:rsidTr="00AB7312">
        <w:trPr>
          <w:trHeight w:val="1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1 341 600,00</w:t>
            </w:r>
          </w:p>
        </w:tc>
      </w:tr>
      <w:tr w:rsidR="00972092" w:rsidRPr="00972092" w:rsidTr="00AB7312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6 701 801,21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</w:t>
            </w:r>
            <w:r w:rsidRPr="00972092">
              <w:rPr>
                <w:rFonts w:eastAsia="Times New Roman"/>
                <w:color w:val="000000"/>
              </w:rPr>
              <w:lastRenderedPageBreak/>
              <w:t>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2 487 103,03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59 133 044,80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10 570 618,78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10 570 618,78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3 112 843,00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2 620 843,00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48 562 426,02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972092" w:rsidRPr="00972092" w:rsidTr="00AB7312">
        <w:trPr>
          <w:trHeight w:val="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48 562 426,02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43 282 629,00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9 043 717,10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10 460 600,00</w:t>
            </w:r>
          </w:p>
        </w:tc>
      </w:tr>
      <w:tr w:rsidR="00972092" w:rsidRPr="00972092" w:rsidTr="00AB7312">
        <w:trPr>
          <w:trHeight w:val="5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по выполнению мероприятий по установлению архитектурно-художественного освещения зданий, сооружений, находящихся в </w:t>
            </w:r>
            <w:r w:rsidRPr="00972092">
              <w:rPr>
                <w:rFonts w:eastAsia="Times New Roman"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266 000,00</w:t>
            </w:r>
          </w:p>
        </w:tc>
      </w:tr>
      <w:tr w:rsidR="00972092" w:rsidRPr="00972092" w:rsidTr="00AB7312">
        <w:trPr>
          <w:trHeight w:val="3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972092" w:rsidRPr="00972092" w:rsidTr="00AB7312">
        <w:trPr>
          <w:trHeight w:val="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8 845 227,76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10 194 600,00</w:t>
            </w:r>
          </w:p>
        </w:tc>
      </w:tr>
      <w:tr w:rsidR="00972092" w:rsidRPr="00972092" w:rsidTr="00AB7312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8 845 227,76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999,00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999,00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 xml:space="preserve">Содержание и ремонт прочих объектов благоустройства (детские площадки, памятники, пляжи, </w:t>
            </w:r>
            <w:r w:rsidRPr="00972092">
              <w:rPr>
                <w:rFonts w:eastAsia="Times New Roman"/>
                <w:color w:val="000000"/>
              </w:rPr>
              <w:lastRenderedPageBreak/>
              <w:t>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lastRenderedPageBreak/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69 900,00</w:t>
            </w:r>
          </w:p>
        </w:tc>
      </w:tr>
      <w:tr w:rsidR="00972092" w:rsidRPr="00972092" w:rsidTr="00AB7312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1 939 141,18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972092" w:rsidRPr="00972092" w:rsidTr="00AB7312">
        <w:trPr>
          <w:trHeight w:val="1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по сносу, демонтажу гаражей, сараев расположенных на территории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2 577 124,82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</w:tr>
      <w:tr w:rsidR="00972092" w:rsidRPr="00972092" w:rsidTr="00AB7312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41 849,60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для соответствия нормам по содержание территории округа </w:t>
            </w:r>
            <w:r w:rsidRPr="00972092">
              <w:rPr>
                <w:rFonts w:eastAsia="Times New Roman"/>
                <w:color w:val="000000"/>
              </w:rPr>
              <w:lastRenderedPageBreak/>
              <w:t>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635 000,00</w:t>
            </w:r>
          </w:p>
        </w:tc>
      </w:tr>
      <w:tr w:rsidR="00972092" w:rsidRPr="00972092" w:rsidTr="00AB7312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2 535 275,22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1 280 305,86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обработку административных зданий в связи с увеличением случаев </w:t>
            </w:r>
            <w:r w:rsidRPr="00972092">
              <w:rPr>
                <w:rFonts w:eastAsia="Times New Roman"/>
                <w:color w:val="000000"/>
              </w:rPr>
              <w:lastRenderedPageBreak/>
              <w:t>ГЛПС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39 498,52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30 609 759,00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6 643 574,00</w:t>
            </w:r>
          </w:p>
        </w:tc>
      </w:tr>
      <w:tr w:rsidR="00972092" w:rsidRPr="00972092" w:rsidTr="00AB7312">
        <w:trPr>
          <w:trHeight w:val="4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5 774 637,83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972092" w:rsidRPr="00972092" w:rsidTr="00AB7312">
        <w:trPr>
          <w:trHeight w:val="2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16 186 159,00</w:t>
            </w:r>
          </w:p>
        </w:tc>
      </w:tr>
      <w:tr w:rsidR="00972092" w:rsidRPr="00972092" w:rsidTr="00AB7312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19 164 817,66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7 780 026,00</w:t>
            </w:r>
          </w:p>
        </w:tc>
      </w:tr>
      <w:tr w:rsidR="00972092" w:rsidRPr="00972092" w:rsidTr="00AB7312">
        <w:trPr>
          <w:trHeight w:val="4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6 762 432,63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972092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Технологическое присоединение к электрическим сетям (</w:t>
            </w:r>
            <w:proofErr w:type="gramStart"/>
            <w:r w:rsidRPr="00972092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972092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972092" w:rsidRPr="00972092" w:rsidTr="00AB7312">
        <w:trPr>
          <w:trHeight w:val="8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1 507 370,00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972092" w:rsidRPr="00972092" w:rsidTr="00AB7312">
        <w:trPr>
          <w:trHeight w:val="11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191 002 129,01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972092" w:rsidRPr="00972092" w:rsidTr="00AB7312">
        <w:trPr>
          <w:trHeight w:val="3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8 166,84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6 038,04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2 128,80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22 208 155,34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972092" w:rsidRPr="00972092" w:rsidTr="00AB7312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«Развитие культуры, молодежной политики и спорта Воскресенского муниципального округа </w:t>
            </w:r>
            <w:r w:rsidRPr="00972092">
              <w:rPr>
                <w:rFonts w:eastAsia="Times New Roman"/>
                <w:color w:val="000000"/>
              </w:rPr>
              <w:lastRenderedPageBreak/>
              <w:t>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972092" w:rsidRPr="00972092" w:rsidTr="00AB7312">
        <w:trPr>
          <w:trHeight w:val="3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"Развитие культуры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972092" w:rsidRPr="00972092" w:rsidTr="00AB7312">
        <w:trPr>
          <w:trHeight w:val="19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972092" w:rsidRPr="00972092" w:rsidTr="00AB7312">
        <w:trPr>
          <w:trHeight w:val="1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17 362 200,00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972092" w:rsidRPr="00972092" w:rsidTr="00AB7312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913 254,82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09.1.Я5.5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5194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20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 xml:space="preserve">4 097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554,91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972092" w:rsidRPr="00972092" w:rsidTr="00AB7312">
        <w:trPr>
          <w:trHeight w:val="7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</w:tr>
      <w:tr w:rsidR="00972092" w:rsidRPr="00972092" w:rsidTr="00AB7312">
        <w:trPr>
          <w:trHeight w:val="5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654 150,00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972092" w:rsidRPr="00972092" w:rsidTr="00AB7312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27 500,00</w:t>
            </w:r>
          </w:p>
        </w:tc>
      </w:tr>
      <w:tr w:rsidR="00972092" w:rsidRPr="00972092" w:rsidTr="00AB7312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27 154,39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972092" w:rsidRPr="00972092" w:rsidTr="00AB7312">
        <w:trPr>
          <w:trHeight w:val="1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137 800,00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18 000,00</w:t>
            </w:r>
          </w:p>
        </w:tc>
      </w:tr>
      <w:tr w:rsidR="00972092" w:rsidRPr="00972092" w:rsidTr="00AB7312">
        <w:trPr>
          <w:trHeight w:val="5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17 774,11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972092" w:rsidRPr="00972092" w:rsidTr="00AB7312">
        <w:trPr>
          <w:trHeight w:val="1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35 000,00</w:t>
            </w:r>
          </w:p>
        </w:tc>
      </w:tr>
      <w:tr w:rsidR="00972092" w:rsidRPr="00972092" w:rsidTr="00AB7312">
        <w:trPr>
          <w:trHeight w:val="4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34 561,77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</w:tr>
      <w:tr w:rsidR="00972092" w:rsidRPr="00972092" w:rsidTr="00AB7312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84 800,00</w:t>
            </w:r>
          </w:p>
        </w:tc>
      </w:tr>
      <w:tr w:rsidR="00972092" w:rsidRPr="00972092" w:rsidTr="00AB7312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83 736,05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Пропаганда здорового образа жизни, профилактика асоциального </w:t>
            </w:r>
            <w:r w:rsidRPr="00972092">
              <w:rPr>
                <w:rFonts w:eastAsia="Times New Roman"/>
                <w:color w:val="000000"/>
              </w:rPr>
              <w:lastRenderedPageBreak/>
              <w:t>поведения в молодёжной среде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Мероприятия, направленные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147 700,00</w:t>
            </w:r>
          </w:p>
        </w:tc>
      </w:tr>
      <w:tr w:rsidR="00972092" w:rsidRPr="00972092" w:rsidTr="00AB7312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145 847,69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972092" w:rsidRPr="00972092" w:rsidTr="00AB7312">
        <w:trPr>
          <w:trHeight w:val="5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158 487,30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160 500,00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60 500,00</w:t>
            </w:r>
          </w:p>
        </w:tc>
      </w:tr>
      <w:tr w:rsidR="00972092" w:rsidRPr="00972092" w:rsidTr="00AB7312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59 741,00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972092" w:rsidRPr="00972092" w:rsidTr="00AB7312">
        <w:trPr>
          <w:trHeight w:val="1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3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178 384,30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180 650,00</w:t>
            </w:r>
          </w:p>
        </w:tc>
      </w:tr>
      <w:tr w:rsidR="00972092" w:rsidRPr="00972092" w:rsidTr="00AB7312">
        <w:trPr>
          <w:trHeight w:val="9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127 200,00</w:t>
            </w:r>
          </w:p>
        </w:tc>
      </w:tr>
      <w:tr w:rsidR="00972092" w:rsidRPr="00972092" w:rsidTr="00AB7312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125 605,20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7 200,00</w:t>
            </w:r>
          </w:p>
        </w:tc>
      </w:tr>
      <w:tr w:rsidR="00972092" w:rsidRPr="00972092" w:rsidTr="00AB7312">
        <w:trPr>
          <w:trHeight w:val="2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7 109,64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46 250,00</w:t>
            </w:r>
          </w:p>
        </w:tc>
      </w:tr>
      <w:tr w:rsidR="00972092" w:rsidRPr="00972092" w:rsidTr="00AB7312">
        <w:trPr>
          <w:trHeight w:val="3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45 669,46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166 387 076,65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104 174 185,47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972092" w:rsidRPr="00972092" w:rsidTr="00AB7312">
        <w:trPr>
          <w:trHeight w:val="6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104 114 685,47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85 521 563,12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104 114 685,47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85 521 563,12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24 224 263,12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24 167 905,00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972092" w:rsidRPr="00972092" w:rsidTr="00AB7312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2 188 889,56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972092" w:rsidRPr="00972092" w:rsidTr="00AB7312">
        <w:trPr>
          <w:trHeight w:val="12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56 358,12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23 065 976,42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21 297 300,00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7 411 178,51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6 297 300,00</w:t>
            </w:r>
          </w:p>
        </w:tc>
      </w:tr>
      <w:tr w:rsidR="00972092" w:rsidRPr="00972092" w:rsidTr="00AB7312">
        <w:trPr>
          <w:trHeight w:val="9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834 578,51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Иные бюджетные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09.1.03.41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80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2 300,00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публичный показ музейных предметов, музейных коллекций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15 000 000,00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15 654 797,91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972092" w:rsidRPr="00972092" w:rsidTr="00AB7312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49 961 541,21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</w:tr>
      <w:tr w:rsidR="00972092" w:rsidRPr="00972092" w:rsidTr="00AB7312">
        <w:trPr>
          <w:trHeight w:val="4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1 965 613,60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1 899 813,60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40 000 000,00</w:t>
            </w:r>
          </w:p>
        </w:tc>
      </w:tr>
      <w:tr w:rsidR="00972092" w:rsidRPr="00972092" w:rsidTr="00AB7312">
        <w:trPr>
          <w:trHeight w:val="11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8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41 057 127,61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Региональный проект "Развитие искусства и творчества"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9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972092" w:rsidRPr="00972092" w:rsidTr="00AB7312">
        <w:trPr>
          <w:trHeight w:val="5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57 966 605,00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57 966 605,00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3 970 900,00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3 919 952,57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972092" w:rsidRPr="00972092" w:rsidTr="00AB7312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50 255,07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972092" w:rsidRPr="00972092" w:rsidTr="00AB7312">
        <w:trPr>
          <w:trHeight w:val="7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53 995 705,00</w:t>
            </w:r>
          </w:p>
        </w:tc>
      </w:tr>
      <w:tr w:rsidR="00972092" w:rsidRPr="00972092" w:rsidTr="00AB7312">
        <w:trPr>
          <w:trHeight w:val="7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53 995 705,00</w:t>
            </w:r>
          </w:p>
        </w:tc>
      </w:tr>
      <w:tr w:rsidR="00972092" w:rsidRPr="00972092" w:rsidTr="00AB7312">
        <w:trPr>
          <w:trHeight w:val="7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57 857 915,14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972092" w:rsidRPr="00972092" w:rsidTr="00AB7312">
        <w:trPr>
          <w:trHeight w:val="4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382 268,40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Иные бюджетные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05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09.5.02.45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80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2 500,00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2 398 730,18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1 398 688,31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6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«Развитие культуры, молодежной </w:t>
            </w:r>
            <w:r w:rsidRPr="00972092">
              <w:rPr>
                <w:rFonts w:eastAsia="Times New Roman"/>
                <w:color w:val="000000"/>
              </w:rPr>
              <w:lastRenderedPageBreak/>
              <w:t>политики и спорта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836 700,00</w:t>
            </w:r>
          </w:p>
        </w:tc>
      </w:tr>
      <w:tr w:rsidR="00972092" w:rsidRPr="00972092" w:rsidTr="00AB7312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12 341,87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663 524 121,13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669 573 180,30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683 037 786,18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Другие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07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1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113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7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13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8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призов победителям детской конкурсной программы по профилактике детского дорожно-транспортного травматизма «Красный, желтый, </w:t>
            </w:r>
            <w:r w:rsidRPr="00972092">
              <w:rPr>
                <w:rFonts w:eastAsia="Times New Roman"/>
                <w:color w:val="000000"/>
              </w:rPr>
              <w:lastRenderedPageBreak/>
              <w:t>зеленый»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9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</w:t>
            </w:r>
            <w:r w:rsidRPr="00972092">
              <w:rPr>
                <w:rFonts w:eastAsia="Times New Roman"/>
                <w:color w:val="000000"/>
              </w:rPr>
              <w:lastRenderedPageBreak/>
              <w:t>детских нарукавных повязок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972092" w:rsidRPr="00972092" w:rsidTr="00AB7312">
        <w:trPr>
          <w:trHeight w:val="6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661 239 120,74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667 703 480,30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681 118 086,18</w:t>
            </w:r>
          </w:p>
        </w:tc>
      </w:tr>
      <w:tr w:rsidR="00972092" w:rsidRPr="00972092" w:rsidTr="00AB7312">
        <w:trPr>
          <w:trHeight w:val="1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Дошкольное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972092" w:rsidRPr="00972092" w:rsidTr="00AB7312">
        <w:trPr>
          <w:trHeight w:val="9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151 087 400,00</w:t>
            </w:r>
          </w:p>
        </w:tc>
      </w:tr>
      <w:tr w:rsidR="00972092" w:rsidRPr="00972092" w:rsidTr="00AB7312">
        <w:trPr>
          <w:trHeight w:val="2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151 087 400,00</w:t>
            </w:r>
          </w:p>
        </w:tc>
      </w:tr>
      <w:tr w:rsidR="00972092" w:rsidRPr="00972092" w:rsidTr="00AB7312">
        <w:trPr>
          <w:trHeight w:val="5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138 953 367,60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146 303 700,00</w:t>
            </w:r>
          </w:p>
        </w:tc>
      </w:tr>
      <w:tr w:rsidR="00972092" w:rsidRPr="00972092" w:rsidTr="00AB7312">
        <w:trPr>
          <w:trHeight w:val="3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66 727 567,60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70 759 000,00</w:t>
            </w:r>
          </w:p>
        </w:tc>
      </w:tr>
      <w:tr w:rsidR="00972092" w:rsidRPr="00972092" w:rsidTr="00AB7312">
        <w:trPr>
          <w:trHeight w:val="11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972092" w:rsidRPr="00972092" w:rsidTr="00AB7312">
        <w:trPr>
          <w:trHeight w:val="6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31 665 367,60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972092" w:rsidRPr="00972092" w:rsidTr="00AB7312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исполнение полномочий в сфере </w:t>
            </w:r>
            <w:r w:rsidRPr="00972092">
              <w:rPr>
                <w:rFonts w:eastAsia="Times New Roman"/>
                <w:color w:val="000000"/>
              </w:rPr>
              <w:lastRenderedPageBreak/>
              <w:t>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74 541 100,00</w:t>
            </w:r>
          </w:p>
        </w:tc>
      </w:tr>
      <w:tr w:rsidR="00972092" w:rsidRPr="00972092" w:rsidTr="00AB7312">
        <w:trPr>
          <w:trHeight w:val="11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972092" w:rsidRPr="00972092" w:rsidTr="00AB7312">
        <w:trPr>
          <w:trHeight w:val="3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972092" w:rsidRPr="00972092" w:rsidTr="00AB7312">
        <w:trPr>
          <w:trHeight w:val="23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1 003 600,00</w:t>
            </w:r>
          </w:p>
        </w:tc>
      </w:tr>
      <w:tr w:rsidR="00972092" w:rsidRPr="00972092" w:rsidTr="00AB7312">
        <w:trPr>
          <w:trHeight w:val="7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972092" w:rsidRPr="00972092" w:rsidTr="00AB7312">
        <w:trPr>
          <w:trHeight w:val="5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4 715 402,25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4 783 700,00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2 761 002,25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2 829 300,00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972092" w:rsidRPr="00972092" w:rsidTr="00AB7312">
        <w:trPr>
          <w:trHeight w:val="5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960 002,25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972092" w:rsidRPr="00972092" w:rsidTr="00AB7312">
        <w:trPr>
          <w:trHeight w:val="8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1 954 400,00</w:t>
            </w:r>
          </w:p>
        </w:tc>
      </w:tr>
      <w:tr w:rsidR="00972092" w:rsidRPr="00972092" w:rsidTr="00AB7312">
        <w:trPr>
          <w:trHeight w:val="14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972092" w:rsidRPr="00972092" w:rsidTr="00AB7312">
        <w:trPr>
          <w:trHeight w:val="7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410 378 407,48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972092" w:rsidRPr="00972092" w:rsidTr="00AB7312">
        <w:trPr>
          <w:trHeight w:val="84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410 374 407,48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424 489 009,18</w:t>
            </w:r>
          </w:p>
        </w:tc>
      </w:tr>
      <w:tr w:rsidR="00972092" w:rsidRPr="00972092" w:rsidTr="00AB7312">
        <w:trPr>
          <w:trHeight w:val="1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410 374 407,48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424 489 009,18</w:t>
            </w:r>
          </w:p>
        </w:tc>
      </w:tr>
      <w:tr w:rsidR="00972092" w:rsidRPr="00972092" w:rsidTr="00AB7312">
        <w:trPr>
          <w:trHeight w:val="7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386 938 407,48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401 053 009,18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120 537 192,78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124 296 100,00</w:t>
            </w:r>
          </w:p>
        </w:tc>
      </w:tr>
      <w:tr w:rsidR="00972092" w:rsidRPr="00972092" w:rsidTr="00AB7312">
        <w:trPr>
          <w:trHeight w:val="11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972092" w:rsidRPr="00972092" w:rsidTr="00AB7312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46 969 746,14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972092" w:rsidRPr="00972092" w:rsidTr="00AB7312">
        <w:trPr>
          <w:trHeight w:val="6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30 367 946,64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221 600,00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972092" w:rsidRPr="00972092" w:rsidTr="00AB7312">
        <w:trPr>
          <w:trHeight w:val="5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261 647 100,00</w:t>
            </w:r>
          </w:p>
        </w:tc>
      </w:tr>
      <w:tr w:rsidR="00972092" w:rsidRPr="00972092" w:rsidTr="00AB7312">
        <w:trPr>
          <w:trHeight w:val="1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173 759 200,00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5 921 700,00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972092" w:rsidRPr="00972092" w:rsidTr="00AB7312">
        <w:trPr>
          <w:trHeight w:val="3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</w:t>
            </w:r>
            <w:r w:rsidRPr="00972092">
              <w:rPr>
                <w:rFonts w:eastAsia="Times New Roman"/>
                <w:color w:val="000000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918 300,00</w:t>
            </w:r>
          </w:p>
        </w:tc>
      </w:tr>
      <w:tr w:rsidR="00972092" w:rsidRPr="00972092" w:rsidTr="00AB7312">
        <w:trPr>
          <w:trHeight w:val="9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972092" w:rsidRPr="00972092" w:rsidTr="00AB7312">
        <w:trPr>
          <w:trHeight w:val="3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gramStart"/>
            <w:r w:rsidRPr="00972092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7 861 360,88</w:t>
            </w:r>
          </w:p>
        </w:tc>
      </w:tr>
      <w:tr w:rsidR="00972092" w:rsidRPr="00972092" w:rsidTr="00AB7312">
        <w:trPr>
          <w:trHeight w:val="2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01.1.08.L3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20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 xml:space="preserve">3 974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888,12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 xml:space="preserve">3 913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169,00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 xml:space="preserve">3 761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037,88</w:t>
            </w:r>
          </w:p>
        </w:tc>
      </w:tr>
      <w:tr w:rsidR="00972092" w:rsidRPr="00972092" w:rsidTr="00AB7312">
        <w:trPr>
          <w:trHeight w:val="3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4 333 373,38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3 662 553,10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3 799 900,00</w:t>
            </w:r>
          </w:p>
        </w:tc>
      </w:tr>
      <w:tr w:rsidR="00972092" w:rsidRPr="00972092" w:rsidTr="00AB7312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2 343 595,52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972092" w:rsidRPr="00972092" w:rsidTr="00AB7312">
        <w:trPr>
          <w:trHeight w:val="5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1 318 957,58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972092" w:rsidRPr="00972092" w:rsidTr="00AB7312">
        <w:trPr>
          <w:trHeight w:val="13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2 530 248,30</w:t>
            </w:r>
          </w:p>
        </w:tc>
      </w:tr>
      <w:tr w:rsidR="00972092" w:rsidRPr="00972092" w:rsidTr="00AB7312">
        <w:trPr>
          <w:trHeight w:val="6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Pr="00972092">
              <w:rPr>
                <w:rFonts w:eastAsia="Times New Roman"/>
                <w:color w:val="000000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23 436 000,00</w:t>
            </w:r>
          </w:p>
        </w:tc>
      </w:tr>
      <w:tr w:rsidR="00972092" w:rsidRPr="00972092" w:rsidTr="00AB7312">
        <w:trPr>
          <w:trHeight w:val="10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972092" w:rsidRPr="00972092" w:rsidTr="00AB7312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972092" w:rsidRPr="00972092" w:rsidTr="00AB7312">
        <w:trPr>
          <w:trHeight w:val="4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972092" w:rsidRPr="00972092" w:rsidTr="00AB7312">
        <w:trPr>
          <w:trHeight w:val="3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972092" w:rsidRPr="00972092" w:rsidTr="00AB7312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28 907 280,00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7 335 400,00</w:t>
            </w:r>
          </w:p>
        </w:tc>
      </w:tr>
      <w:tr w:rsidR="00972092" w:rsidRPr="00972092" w:rsidTr="00AB7312">
        <w:trPr>
          <w:trHeight w:val="2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7 243 378,38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972092" w:rsidRPr="00972092" w:rsidTr="00AB7312">
        <w:trPr>
          <w:trHeight w:val="2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972092">
              <w:rPr>
                <w:rFonts w:eastAsia="Times New Roman"/>
                <w:color w:val="000000"/>
              </w:rPr>
              <w:t xml:space="preserve">функционирования модели </w:t>
            </w:r>
            <w:r w:rsidRPr="00972092">
              <w:rPr>
                <w:rFonts w:eastAsia="Times New Roman"/>
                <w:color w:val="000000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19 430 380,00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18 961 809,73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224 816,98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2 141 500,00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2 795 434,66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77 966 503,66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76 306 688,00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76 634 397,00</w:t>
            </w:r>
          </w:p>
        </w:tc>
      </w:tr>
      <w:tr w:rsidR="00972092" w:rsidRPr="00972092" w:rsidTr="00AB7312">
        <w:trPr>
          <w:trHeight w:val="12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77 006 900,34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76 306 688,00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76 634 397,00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3 799 202,30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3 987 777,00</w:t>
            </w:r>
          </w:p>
        </w:tc>
      </w:tr>
      <w:tr w:rsidR="00972092" w:rsidRPr="00972092" w:rsidTr="00AB7312">
        <w:trPr>
          <w:trHeight w:val="7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3 987 777,00</w:t>
            </w:r>
          </w:p>
        </w:tc>
      </w:tr>
      <w:tr w:rsidR="00972092" w:rsidRPr="00972092" w:rsidTr="00AB7312">
        <w:trPr>
          <w:trHeight w:val="1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937 440,00</w:t>
            </w:r>
          </w:p>
        </w:tc>
      </w:tr>
      <w:tr w:rsidR="00972092" w:rsidRPr="00972092" w:rsidTr="00AB7312">
        <w:trPr>
          <w:trHeight w:val="10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972092" w:rsidRPr="00972092" w:rsidTr="00AB7312">
        <w:trPr>
          <w:trHeight w:val="6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972092" w:rsidRPr="00972092" w:rsidTr="00AB7312">
        <w:trPr>
          <w:trHeight w:val="1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</w:t>
            </w:r>
            <w:r w:rsidRPr="00972092">
              <w:rPr>
                <w:rFonts w:eastAsia="Times New Roman"/>
                <w:color w:val="000000"/>
              </w:rPr>
              <w:lastRenderedPageBreak/>
              <w:t>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2 740 584,00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972092" w:rsidRPr="00972092" w:rsidTr="00AB7312">
        <w:trPr>
          <w:trHeight w:val="7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972092" w:rsidRPr="00972092" w:rsidTr="00AB7312">
        <w:trPr>
          <w:trHeight w:val="13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309 753,00</w:t>
            </w:r>
          </w:p>
        </w:tc>
      </w:tr>
      <w:tr w:rsidR="00972092" w:rsidRPr="00972092" w:rsidTr="00AB7312">
        <w:trPr>
          <w:trHeight w:val="9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972092" w:rsidRPr="00972092" w:rsidTr="00AB7312">
        <w:trPr>
          <w:trHeight w:val="4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972092" w:rsidRPr="00972092" w:rsidTr="00AB7312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972092" w:rsidRPr="00972092" w:rsidTr="00AB7312">
        <w:trPr>
          <w:trHeight w:val="1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3 191 159,16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проведение мероприятий во время каникулярного отдыха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449 600,00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972092" w:rsidRPr="00972092" w:rsidTr="00AB7312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972092" w:rsidRPr="00972092" w:rsidTr="00AB7312">
        <w:trPr>
          <w:trHeight w:val="129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1 061 400,00</w:t>
            </w:r>
          </w:p>
        </w:tc>
      </w:tr>
      <w:tr w:rsidR="00972092" w:rsidRPr="00972092" w:rsidTr="00AB7312">
        <w:trPr>
          <w:trHeight w:val="9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972092" w:rsidRPr="00972092" w:rsidTr="00AB7312">
        <w:trPr>
          <w:trHeight w:val="1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972092" w:rsidRPr="00972092" w:rsidTr="00AB7312">
        <w:trPr>
          <w:trHeight w:val="4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50 000,00</w:t>
            </w:r>
          </w:p>
        </w:tc>
      </w:tr>
      <w:tr w:rsidR="00972092" w:rsidRPr="00972092" w:rsidTr="00AB7312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972092" w:rsidRPr="00972092" w:rsidTr="00AB7312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972092" w:rsidRPr="00972092" w:rsidTr="00AB7312">
        <w:trPr>
          <w:trHeight w:val="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972092" w:rsidRPr="00972092" w:rsidTr="00AB7312">
        <w:trPr>
          <w:trHeight w:val="7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5 890 800,00</w:t>
            </w:r>
          </w:p>
        </w:tc>
      </w:tr>
      <w:tr w:rsidR="00972092" w:rsidRPr="00972092" w:rsidTr="00AB7312">
        <w:trPr>
          <w:trHeight w:val="3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972092" w:rsidRPr="00972092" w:rsidTr="00AB7312">
        <w:trPr>
          <w:trHeight w:val="2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65 194 820,00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5 319 900,00</w:t>
            </w:r>
          </w:p>
        </w:tc>
      </w:tr>
      <w:tr w:rsidR="00972092" w:rsidRPr="00972092" w:rsidTr="00AB7312">
        <w:trPr>
          <w:trHeight w:val="93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972092" w:rsidRPr="00972092" w:rsidTr="00AB7312">
        <w:trPr>
          <w:trHeight w:val="4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972092" w:rsidRPr="00972092" w:rsidTr="00AB7312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Содержание учебно-методических кабинетов, централизованных бухгалтерий, групп хозяйственного обслуживания муниципальных </w:t>
            </w:r>
            <w:r w:rsidRPr="00972092">
              <w:rPr>
                <w:rFonts w:eastAsia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59 874 920,00</w:t>
            </w:r>
          </w:p>
        </w:tc>
      </w:tr>
      <w:tr w:rsidR="00972092" w:rsidRPr="00972092" w:rsidTr="00AB7312">
        <w:trPr>
          <w:trHeight w:val="8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59 874 920,00</w:t>
            </w:r>
          </w:p>
        </w:tc>
      </w:tr>
      <w:tr w:rsidR="00972092" w:rsidRPr="00972092" w:rsidTr="00AB7312">
        <w:trPr>
          <w:trHeight w:val="7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972092" w:rsidRPr="00972092" w:rsidTr="00AB7312">
        <w:trPr>
          <w:trHeight w:val="3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3 122 602,24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959 603,32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1 796 210,16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11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2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101 510,16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972092" w:rsidRPr="00972092" w:rsidTr="00AB7312">
        <w:trPr>
          <w:trHeight w:val="5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972092" w:rsidRPr="00972092" w:rsidTr="00AB7312">
        <w:trPr>
          <w:trHeight w:val="1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972092" w:rsidRPr="00972092" w:rsidTr="00AB7312">
        <w:trPr>
          <w:trHeight w:val="4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</w:t>
            </w:r>
            <w:r w:rsidRPr="00972092">
              <w:rPr>
                <w:rFonts w:eastAsia="Times New Roman"/>
                <w:color w:val="000000"/>
              </w:rPr>
              <w:lastRenderedPageBreak/>
              <w:t>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07</w:t>
            </w:r>
            <w:r w:rsidRPr="00972092">
              <w:rPr>
                <w:rFonts w:eastAsia="Times New Roman"/>
                <w:color w:val="000000"/>
              </w:rPr>
              <w:lastRenderedPageBreak/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</w:t>
            </w:r>
            <w:r w:rsidRPr="00972092">
              <w:rPr>
                <w:rFonts w:eastAsia="Times New Roman"/>
                <w:color w:val="000000"/>
              </w:rPr>
              <w:lastRenderedPageBreak/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color w:val="000000"/>
              </w:rPr>
              <w:lastRenderedPageBreak/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01.1.01.00</w:t>
            </w:r>
            <w:r w:rsidRPr="00972092">
              <w:rPr>
                <w:rFonts w:eastAsia="Times New Roman"/>
                <w:color w:val="000000"/>
              </w:rPr>
              <w:lastRenderedPageBreak/>
              <w:t>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1 694 </w:t>
            </w:r>
            <w:r w:rsidRPr="00972092">
              <w:rPr>
                <w:rFonts w:eastAsia="Times New Roman"/>
                <w:color w:val="000000"/>
              </w:rPr>
              <w:lastRenderedPageBreak/>
              <w:t>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1 694 </w:t>
            </w:r>
            <w:r w:rsidRPr="00972092">
              <w:rPr>
                <w:rFonts w:eastAsia="Times New Roman"/>
                <w:color w:val="000000"/>
              </w:rPr>
              <w:lastRenderedPageBreak/>
              <w:t>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1 694 </w:t>
            </w:r>
            <w:r w:rsidRPr="00972092">
              <w:rPr>
                <w:rFonts w:eastAsia="Times New Roman"/>
                <w:color w:val="000000"/>
              </w:rPr>
              <w:lastRenderedPageBreak/>
              <w:t>700,00</w:t>
            </w:r>
          </w:p>
        </w:tc>
      </w:tr>
      <w:tr w:rsidR="00972092" w:rsidRPr="00972092" w:rsidTr="00AB7312">
        <w:trPr>
          <w:trHeight w:val="17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1 694 700,00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972092" w:rsidRPr="00972092" w:rsidTr="00AB7312">
        <w:trPr>
          <w:trHeight w:val="4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5 451 443,88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5 184 900,00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5 200 200,00</w:t>
            </w:r>
          </w:p>
        </w:tc>
      </w:tr>
      <w:tr w:rsidR="00972092" w:rsidRPr="00972092" w:rsidTr="00AB7312">
        <w:trPr>
          <w:trHeight w:val="6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266 543,88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789,59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1 950,75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Реализация мер муниципальной </w:t>
            </w:r>
            <w:r w:rsidRPr="00972092">
              <w:rPr>
                <w:rFonts w:eastAsia="Times New Roman"/>
                <w:color w:val="000000"/>
              </w:rPr>
              <w:lastRenderedPageBreak/>
              <w:t>поддержки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реализацию мер муниципальной поддержки кадрового потенциала АПК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201 594,16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32 586,62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972092">
              <w:rPr>
                <w:rFonts w:eastAsia="Times New Roman"/>
                <w:color w:val="000000"/>
              </w:rPr>
              <w:lastRenderedPageBreak/>
              <w:t>вебсервисе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972092" w:rsidRPr="00972092" w:rsidTr="00AB7312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972092" w:rsidRPr="00972092" w:rsidTr="00AB7312">
        <w:trPr>
          <w:trHeight w:val="5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229 600,00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972092" w:rsidRPr="00972092" w:rsidTr="00AB7312">
        <w:trPr>
          <w:trHeight w:val="2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972092" w:rsidRPr="00972092" w:rsidTr="00AB7312">
        <w:trPr>
          <w:trHeight w:val="10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осуществление государственных полномочий по поддержке сельскохозяйственного производства за счёт средств областного бюджета </w:t>
            </w:r>
            <w:r w:rsidRPr="00972092">
              <w:rPr>
                <w:rFonts w:eastAsia="Times New Roman"/>
                <w:color w:val="000000"/>
              </w:rPr>
              <w:lastRenderedPageBreak/>
              <w:t>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4 970 600,00</w:t>
            </w:r>
          </w:p>
        </w:tc>
      </w:tr>
      <w:tr w:rsidR="00972092" w:rsidRPr="00972092" w:rsidTr="00AB7312">
        <w:trPr>
          <w:trHeight w:val="10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</w:tr>
      <w:tr w:rsidR="00972092" w:rsidRPr="00972092" w:rsidTr="00AB7312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1 963 426,88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1 963 426,88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975 972,92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975 972,92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966 100,00</w:t>
            </w:r>
          </w:p>
        </w:tc>
      </w:tr>
      <w:tr w:rsidR="00972092" w:rsidRPr="00972092" w:rsidTr="00AB7312">
        <w:trPr>
          <w:trHeight w:val="7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965 472,92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972092" w:rsidRPr="00972092" w:rsidTr="00AB7312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Прочие </w:t>
            </w:r>
            <w:r w:rsidRPr="00972092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08</w:t>
            </w:r>
            <w:r w:rsidRPr="00972092">
              <w:rPr>
                <w:rFonts w:eastAsia="Times New Roman"/>
                <w:color w:val="000000"/>
              </w:rPr>
              <w:lastRenderedPageBreak/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color w:val="000000"/>
              </w:rPr>
              <w:lastRenderedPageBreak/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color w:val="000000"/>
              </w:rPr>
              <w:lastRenderedPageBreak/>
              <w:t>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77.7.04.00</w:t>
            </w:r>
            <w:r w:rsidRPr="00972092">
              <w:rPr>
                <w:rFonts w:eastAsia="Times New Roman"/>
                <w:color w:val="000000"/>
              </w:rPr>
              <w:lastRenderedPageBreak/>
              <w:t>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Борьба с борщевиком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55 515 369,56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233 526 508,61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8 139 497,45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1 036 832,76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972092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972092">
              <w:rPr>
                <w:rFonts w:eastAsia="Times New Roman"/>
                <w:color w:val="000000"/>
              </w:rPr>
              <w:t>ГАУ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972092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493 729,24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972092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5 999 500,00</w:t>
            </w:r>
          </w:p>
        </w:tc>
      </w:tr>
      <w:tr w:rsidR="00972092" w:rsidRPr="00972092" w:rsidTr="00AB7312">
        <w:trPr>
          <w:trHeight w:val="8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972092" w:rsidRPr="00972092" w:rsidTr="00AB7312">
        <w:trPr>
          <w:trHeight w:val="2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392 864,69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20 086 033,95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188 989 218,61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6 032 836,00</w:t>
            </w:r>
          </w:p>
        </w:tc>
      </w:tr>
      <w:tr w:rsidR="00972092" w:rsidRPr="00972092" w:rsidTr="00AB7312">
        <w:trPr>
          <w:trHeight w:val="5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6 032 836,00</w:t>
            </w:r>
          </w:p>
        </w:tc>
      </w:tr>
      <w:tr w:rsidR="00972092" w:rsidRPr="00972092" w:rsidTr="00AB7312">
        <w:trPr>
          <w:trHeight w:val="71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6 032 836,00</w:t>
            </w:r>
          </w:p>
        </w:tc>
      </w:tr>
      <w:tr w:rsidR="00972092" w:rsidRPr="00972092" w:rsidTr="00AB7312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1 764 000,00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снос расселенных </w:t>
            </w:r>
            <w:r w:rsidRPr="00972092">
              <w:rPr>
                <w:rFonts w:eastAsia="Times New Roman"/>
                <w:color w:val="000000"/>
              </w:rPr>
              <w:lastRenderedPageBreak/>
              <w:t>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1 764 000,00</w:t>
            </w:r>
          </w:p>
        </w:tc>
      </w:tr>
      <w:tr w:rsidR="00972092" w:rsidRPr="00972092" w:rsidTr="00AB7312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972092">
              <w:rPr>
                <w:rFonts w:eastAsia="Times New Roman"/>
                <w:color w:val="000000"/>
              </w:rPr>
              <w:t>детей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4 268 836,00</w:t>
            </w:r>
          </w:p>
        </w:tc>
      </w:tr>
      <w:tr w:rsidR="00972092" w:rsidRPr="00972092" w:rsidTr="00AB7312">
        <w:trPr>
          <w:trHeight w:val="54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4 268 836,00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4 268 836,00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12 962 707,19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972092" w:rsidRPr="00972092" w:rsidTr="00AB7312">
        <w:trPr>
          <w:trHeight w:val="7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888 709,92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11 925 878,95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176 917 700,00</w:t>
            </w:r>
          </w:p>
        </w:tc>
      </w:tr>
      <w:tr w:rsidR="00972092" w:rsidRPr="00972092" w:rsidTr="00AB7312">
        <w:trPr>
          <w:trHeight w:val="7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1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972092" w:rsidRPr="00972092" w:rsidTr="00AB7312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</w:t>
            </w:r>
            <w:r w:rsidRPr="00972092">
              <w:rPr>
                <w:rFonts w:eastAsia="Times New Roman"/>
                <w:color w:val="000000"/>
              </w:rPr>
              <w:lastRenderedPageBreak/>
              <w:t>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176 767 700,00</w:t>
            </w:r>
          </w:p>
        </w:tc>
      </w:tr>
      <w:tr w:rsidR="00972092" w:rsidRPr="00972092" w:rsidTr="00AB7312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972092" w:rsidRPr="00972092" w:rsidTr="00AB7312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72092">
              <w:rPr>
                <w:rFonts w:eastAsia="Times New Roman"/>
                <w:color w:val="000000"/>
              </w:rPr>
              <w:t>на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72092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05.3.06.S2291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4 630 878,95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6 925 834,16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6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792 925,22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Формирование комфортной городской среды на территории Воскресенского муниципального </w:t>
            </w:r>
            <w:r w:rsidRPr="00972092">
              <w:rPr>
                <w:rFonts w:eastAsia="Times New Roman"/>
                <w:color w:val="000000"/>
              </w:rPr>
              <w:lastRenderedPageBreak/>
              <w:t>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6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2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972092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972092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288 624,21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5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8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капитальный ремонт образовательных организаций </w:t>
            </w:r>
            <w:r w:rsidRPr="00972092">
              <w:rPr>
                <w:rFonts w:eastAsia="Times New Roman"/>
                <w:color w:val="000000"/>
              </w:rPr>
              <w:lastRenderedPageBreak/>
              <w:t>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12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6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6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283 624,21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8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27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972092" w:rsidRPr="00972092" w:rsidTr="00AB7312">
        <w:trPr>
          <w:trHeight w:val="4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7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68 824,21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6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"Адресная инвестиционная программа Воскресенского муниципального округа Нижегородской </w:t>
            </w:r>
            <w:r w:rsidRPr="00972092">
              <w:rPr>
                <w:rFonts w:eastAsia="Times New Roman"/>
                <w:color w:val="000000"/>
              </w:rPr>
              <w:lastRenderedPageBreak/>
              <w:t>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20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972092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1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972092">
              <w:rPr>
                <w:rFonts w:eastAsia="Times New Roman"/>
                <w:color w:val="000000"/>
              </w:rPr>
              <w:lastRenderedPageBreak/>
              <w:t>российских кредитных организациях за счёт средств областного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972092" w:rsidRPr="00972092" w:rsidTr="00AB7312">
        <w:trPr>
          <w:trHeight w:val="5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972092" w:rsidRPr="00972092" w:rsidTr="00AB7312">
        <w:trPr>
          <w:trHeight w:val="5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972092" w:rsidRPr="00972092" w:rsidTr="00AB7312">
        <w:trPr>
          <w:trHeight w:val="8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25 803 700,00</w:t>
            </w:r>
          </w:p>
        </w:tc>
      </w:tr>
      <w:tr w:rsidR="00972092" w:rsidRPr="00972092" w:rsidTr="00AB7312">
        <w:trPr>
          <w:trHeight w:val="29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972092">
              <w:rPr>
                <w:rFonts w:eastAsia="Times New Roman"/>
                <w:color w:val="000000"/>
              </w:rPr>
              <w:lastRenderedPageBreak/>
              <w:t>помещений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393 700,00</w:t>
            </w:r>
          </w:p>
        </w:tc>
      </w:tr>
      <w:tr w:rsidR="00972092" w:rsidRPr="00972092" w:rsidTr="00AB7312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25 410 000,00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972092" w:rsidRPr="00972092" w:rsidTr="00AB7312">
        <w:trPr>
          <w:trHeight w:val="10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8 233 967,12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972092" w:rsidRPr="00972092" w:rsidTr="00AB7312">
        <w:trPr>
          <w:trHeight w:val="3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 xml:space="preserve">ОБЩЕГОСУДАРСТВЕННЫЕ </w:t>
            </w: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972092" w:rsidRPr="00972092" w:rsidTr="00AB7312">
        <w:trPr>
          <w:trHeight w:val="8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5 381 195,58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4 735 900,00</w:t>
            </w:r>
          </w:p>
        </w:tc>
      </w:tr>
      <w:tr w:rsidR="00972092" w:rsidRPr="00972092" w:rsidTr="00AB7312">
        <w:trPr>
          <w:trHeight w:val="60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972092" w:rsidRPr="00972092" w:rsidTr="00AB7312">
        <w:trPr>
          <w:trHeight w:val="3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972092" w:rsidRPr="00972092" w:rsidTr="00AB7312">
        <w:trPr>
          <w:trHeight w:val="19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427 830,96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Оценка рыночной стоимости объектов 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250 000,00</w:t>
            </w:r>
          </w:p>
        </w:tc>
      </w:tr>
      <w:tr w:rsidR="00972092" w:rsidRPr="00972092" w:rsidTr="00AB7312">
        <w:trPr>
          <w:trHeight w:val="1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972092" w:rsidRPr="00972092" w:rsidTr="00AB7312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972092" w:rsidRPr="00972092" w:rsidTr="00AB7312">
        <w:trPr>
          <w:trHeight w:val="11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4 485 900,00</w:t>
            </w:r>
          </w:p>
        </w:tc>
      </w:tr>
      <w:tr w:rsidR="00972092" w:rsidRPr="00972092" w:rsidTr="00AB7312">
        <w:trPr>
          <w:trHeight w:val="97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972092" w:rsidRPr="00972092" w:rsidTr="00AB7312">
        <w:trPr>
          <w:trHeight w:val="4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216 000,00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Прочие выплаты по </w:t>
            </w:r>
            <w:r w:rsidRPr="00972092">
              <w:rPr>
                <w:rFonts w:eastAsia="Times New Roman"/>
                <w:color w:val="000000"/>
              </w:rPr>
              <w:lastRenderedPageBreak/>
              <w:t>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</w:t>
            </w:r>
            <w:r w:rsidRPr="00972092">
              <w:rPr>
                <w:rFonts w:eastAsia="Times New Roman"/>
                <w:color w:val="000000"/>
              </w:rPr>
              <w:lastRenderedPageBreak/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0</w:t>
            </w:r>
            <w:r w:rsidRPr="00972092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1</w:t>
            </w:r>
            <w:r w:rsidRPr="00972092"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77.7.04.92</w:t>
            </w:r>
            <w:r w:rsidRPr="00972092">
              <w:rPr>
                <w:rFonts w:eastAsia="Times New Roman"/>
                <w:color w:val="000000"/>
              </w:rPr>
              <w:lastRenderedPageBreak/>
              <w:t>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12.1.64.L5990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6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7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36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38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2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212 176,35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"Снижение количества </w:t>
            </w:r>
            <w:r w:rsidRPr="00972092">
              <w:rPr>
                <w:rFonts w:eastAsia="Times New Roman"/>
                <w:color w:val="000000"/>
              </w:rPr>
              <w:lastRenderedPageBreak/>
              <w:t>технологических нарушений на системах 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2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Взносы на капремонт по муниципальному жилфонду многоквартирных домов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3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177 741,08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имущества в муниципальную собственность Воскресенского муниципального округа </w:t>
            </w:r>
            <w:r w:rsidRPr="00972092">
              <w:rPr>
                <w:rFonts w:eastAsia="Times New Roman"/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972092" w:rsidRPr="00972092" w:rsidTr="00AB7312">
        <w:trPr>
          <w:trHeight w:val="1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452 200,00</w:t>
            </w:r>
          </w:p>
        </w:tc>
      </w:tr>
      <w:tr w:rsidR="00972092" w:rsidRPr="00972092" w:rsidTr="00AB7312">
        <w:trPr>
          <w:trHeight w:val="35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446 330,11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972092" w:rsidRPr="00972092" w:rsidTr="00AB7312">
        <w:trPr>
          <w:trHeight w:val="5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120 799 982,88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98 956 940,00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99 122 701,00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57 913 715,96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</w:tr>
      <w:tr w:rsidR="00972092" w:rsidRPr="00972092" w:rsidTr="00AB7312">
        <w:trPr>
          <w:trHeight w:val="6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9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972092" w:rsidRPr="00972092" w:rsidTr="00AB7312">
        <w:trPr>
          <w:trHeight w:val="9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924 200,00</w:t>
            </w:r>
          </w:p>
        </w:tc>
      </w:tr>
      <w:tr w:rsidR="00972092" w:rsidRPr="00972092" w:rsidTr="00AB7312">
        <w:trPr>
          <w:trHeight w:val="1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972092" w:rsidRPr="00972092" w:rsidTr="00AB7312">
        <w:trPr>
          <w:trHeight w:val="3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112 504,96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972092" w:rsidRPr="00972092" w:rsidTr="00AB7312">
        <w:trPr>
          <w:trHeight w:val="108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34 572 500,00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32 851 012,03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33 099 100,00</w:t>
            </w:r>
          </w:p>
        </w:tc>
      </w:tr>
      <w:tr w:rsidR="00972092" w:rsidRPr="00972092" w:rsidTr="00AB7312">
        <w:trPr>
          <w:trHeight w:val="11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2 645 312,03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972092" w:rsidRPr="00972092" w:rsidTr="00AB7312">
        <w:trPr>
          <w:trHeight w:val="81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738 400,00</w:t>
            </w:r>
          </w:p>
        </w:tc>
      </w:tr>
      <w:tr w:rsidR="00972092" w:rsidRPr="00972092" w:rsidTr="00AB7312">
        <w:trPr>
          <w:trHeight w:val="9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972092" w:rsidRPr="00972092" w:rsidTr="00AB7312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972092" w:rsidRPr="00972092" w:rsidTr="00AB7312">
        <w:trPr>
          <w:trHeight w:val="7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735 000,00</w:t>
            </w:r>
          </w:p>
        </w:tc>
      </w:tr>
      <w:tr w:rsidR="00972092" w:rsidRPr="00972092" w:rsidTr="00AB7312">
        <w:trPr>
          <w:trHeight w:val="105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972092" w:rsidRPr="00972092" w:rsidTr="00AB7312">
        <w:trPr>
          <w:trHeight w:val="2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2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17 563 698,97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972092" w:rsidRPr="00972092" w:rsidTr="00AB7312">
        <w:trPr>
          <w:trHeight w:val="51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«Развитие </w:t>
            </w:r>
            <w:r w:rsidRPr="00972092">
              <w:rPr>
                <w:rFonts w:eastAsia="Times New Roman"/>
                <w:color w:val="000000"/>
              </w:rPr>
              <w:lastRenderedPageBreak/>
              <w:t>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972092" w:rsidRPr="00972092" w:rsidTr="00AB7312">
        <w:trPr>
          <w:trHeight w:val="1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972092" w:rsidRPr="00972092" w:rsidTr="00AB7312">
        <w:trPr>
          <w:trHeight w:val="11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972092" w:rsidRPr="00972092" w:rsidTr="00AB7312">
        <w:trPr>
          <w:trHeight w:val="5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185 600,00</w:t>
            </w:r>
          </w:p>
        </w:tc>
      </w:tr>
      <w:tr w:rsidR="00972092" w:rsidRPr="00972092" w:rsidTr="00AB7312">
        <w:trPr>
          <w:trHeight w:val="1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183 271,05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7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2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9 873,50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</w:tr>
      <w:tr w:rsidR="00972092" w:rsidRPr="00972092" w:rsidTr="00AB7312">
        <w:trPr>
          <w:trHeight w:val="2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</w:tr>
      <w:tr w:rsidR="00972092" w:rsidRPr="00972092" w:rsidTr="00AB7312">
        <w:trPr>
          <w:trHeight w:val="40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120 000,00</w:t>
            </w:r>
          </w:p>
        </w:tc>
      </w:tr>
      <w:tr w:rsidR="00972092" w:rsidRPr="00972092" w:rsidTr="00AB7312">
        <w:trPr>
          <w:trHeight w:val="3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118 495,56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972092" w:rsidRPr="00972092" w:rsidTr="00AB7312">
        <w:trPr>
          <w:trHeight w:val="28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4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Ремонт дел по личному составу, </w:t>
            </w:r>
            <w:r w:rsidRPr="00972092">
              <w:rPr>
                <w:rFonts w:eastAsia="Times New Roman"/>
                <w:color w:val="000000"/>
              </w:rPr>
              <w:lastRenderedPageBreak/>
              <w:t>оцифровка ОЦД в лаборатории г. Нижний Новгород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90 000,00</w:t>
            </w:r>
          </w:p>
        </w:tc>
      </w:tr>
      <w:tr w:rsidR="00972092" w:rsidRPr="00972092" w:rsidTr="00AB7312">
        <w:trPr>
          <w:trHeight w:val="6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972092" w:rsidRPr="00972092" w:rsidTr="00AB7312">
        <w:trPr>
          <w:trHeight w:val="3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80 969,93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74 000,00</w:t>
            </w:r>
          </w:p>
        </w:tc>
      </w:tr>
      <w:tr w:rsidR="00972092" w:rsidRPr="00972092" w:rsidTr="00AB7312">
        <w:trPr>
          <w:trHeight w:val="5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</w:tr>
      <w:tr w:rsidR="00972092" w:rsidRPr="00972092" w:rsidTr="00AB7312">
        <w:trPr>
          <w:trHeight w:val="4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972092">
              <w:rPr>
                <w:rFonts w:eastAsia="Times New Roman"/>
                <w:color w:val="000000"/>
              </w:rPr>
              <w:t>при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42 000,00</w:t>
            </w:r>
          </w:p>
        </w:tc>
      </w:tr>
      <w:tr w:rsidR="00972092" w:rsidRPr="00972092" w:rsidTr="00AB7312">
        <w:trPr>
          <w:trHeight w:val="7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</w:t>
            </w:r>
            <w:r w:rsidRPr="00972092">
              <w:rPr>
                <w:rFonts w:eastAsia="Times New Roman"/>
                <w:color w:val="000000"/>
              </w:rPr>
              <w:lastRenderedPageBreak/>
              <w:t>«Охрана труда глазами детей»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15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9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3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972092" w:rsidRPr="00972092" w:rsidTr="00AB7312">
        <w:trPr>
          <w:trHeight w:val="38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972092" w:rsidRPr="00972092" w:rsidTr="00AB7312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972092" w:rsidRPr="00972092" w:rsidTr="00AB7312">
        <w:trPr>
          <w:trHeight w:val="8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97209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972092" w:rsidRPr="00972092" w:rsidTr="00AB7312">
        <w:trPr>
          <w:trHeight w:val="9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97209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32 000,00</w:t>
            </w:r>
          </w:p>
        </w:tc>
      </w:tr>
      <w:tr w:rsidR="00972092" w:rsidRPr="00972092" w:rsidTr="00AB7312">
        <w:trPr>
          <w:trHeight w:val="4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31 597,91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972092" w:rsidRPr="00972092" w:rsidTr="00AB7312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972092" w:rsidRPr="00972092" w:rsidTr="00AB7312">
        <w:trPr>
          <w:trHeight w:val="6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14 200,00</w:t>
            </w:r>
          </w:p>
        </w:tc>
      </w:tr>
      <w:tr w:rsidR="00972092" w:rsidRPr="00972092" w:rsidTr="00AB7312">
        <w:trPr>
          <w:trHeight w:val="3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14 021,55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16 702 836,66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16 702 836,66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13 650 900,00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16 297 570,00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16 297 570,00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13 100 900,00</w:t>
            </w:r>
          </w:p>
        </w:tc>
      </w:tr>
      <w:tr w:rsidR="00972092" w:rsidRPr="00972092" w:rsidTr="00AB7312">
        <w:trPr>
          <w:trHeight w:val="8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7 523 670,00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550 000,00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351 144,64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54 122,02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1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11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2 448 200,00</w:t>
            </w:r>
          </w:p>
        </w:tc>
      </w:tr>
      <w:tr w:rsidR="00972092" w:rsidRPr="00972092" w:rsidTr="00AB7312">
        <w:trPr>
          <w:trHeight w:val="9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972092" w:rsidRPr="00972092" w:rsidTr="00AB7312">
        <w:trPr>
          <w:trHeight w:val="4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84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9 455 879,10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1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745 843,83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523 349,74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97209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7209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97209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7209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222 494,09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85 908,94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Изготовление плакатов, памяток в области гражданской </w:t>
            </w:r>
            <w:r w:rsidRPr="00972092">
              <w:rPr>
                <w:rFonts w:eastAsia="Times New Roman"/>
                <w:color w:val="000000"/>
              </w:rPr>
              <w:lastRenderedPageBreak/>
              <w:t>обороны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изготовление плакатов, памяток в области гражданской обороны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37 838,85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3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8 585 600,00</w:t>
            </w:r>
          </w:p>
        </w:tc>
      </w:tr>
      <w:tr w:rsidR="00972092" w:rsidRPr="00972092" w:rsidTr="00AB7312">
        <w:trPr>
          <w:trHeight w:val="84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972092" w:rsidRPr="00972092" w:rsidTr="00AB7312">
        <w:trPr>
          <w:trHeight w:val="4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972092" w:rsidRPr="00972092" w:rsidTr="00AB7312">
        <w:trPr>
          <w:trHeight w:val="7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"О мерах по противодействию терроризму и экстремизму на </w:t>
            </w:r>
            <w:r w:rsidRPr="00972092">
              <w:rPr>
                <w:rFonts w:eastAsia="Times New Roman"/>
                <w:color w:val="000000"/>
              </w:rPr>
              <w:lastRenderedPageBreak/>
              <w:t>территории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5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</w:t>
            </w:r>
            <w:r w:rsidRPr="00972092">
              <w:rPr>
                <w:rFonts w:eastAsia="Times New Roman"/>
                <w:color w:val="000000"/>
              </w:rPr>
              <w:lastRenderedPageBreak/>
              <w:t>го характера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11 727 250,57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4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5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28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10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</w:t>
            </w:r>
            <w:r w:rsidRPr="00972092">
              <w:rPr>
                <w:rFonts w:eastAsia="Times New Roman"/>
                <w:color w:val="000000"/>
              </w:rPr>
              <w:lastRenderedPageBreak/>
              <w:t>животных, в части обеспечения безопасности сибиреязвенных скотомогильников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1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8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7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1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6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Связь и информатика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8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2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Оплата услуг по обслуживанию каналов передачи данных муниципального </w:t>
            </w:r>
            <w:r w:rsidRPr="00972092">
              <w:rPr>
                <w:rFonts w:eastAsia="Times New Roman"/>
                <w:color w:val="000000"/>
              </w:rPr>
              <w:lastRenderedPageBreak/>
              <w:t>сегмента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128 369,06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3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178 729,79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6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140 217,71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4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8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оплату услуг по обслуживанию </w:t>
            </w:r>
            <w:r w:rsidRPr="00972092">
              <w:rPr>
                <w:rFonts w:eastAsia="Times New Roman"/>
                <w:color w:val="000000"/>
              </w:rPr>
              <w:lastRenderedPageBreak/>
              <w:t>оборудования КТСО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8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4 443 197,37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3 090 383,23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2 897 340,00</w:t>
            </w:r>
          </w:p>
        </w:tc>
      </w:tr>
      <w:tr w:rsidR="00972092" w:rsidRPr="00972092" w:rsidTr="00AB7312">
        <w:trPr>
          <w:trHeight w:val="6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105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Проведение торжественных совещаний, посвященных «Дню работников торговли, бытового обслуживания населения и </w:t>
            </w:r>
            <w:r w:rsidRPr="00972092">
              <w:rPr>
                <w:rFonts w:eastAsia="Times New Roman"/>
                <w:color w:val="000000"/>
              </w:rPr>
              <w:lastRenderedPageBreak/>
              <w:t>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1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1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88 618,32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972092" w:rsidRPr="00972092" w:rsidTr="00AB7312">
        <w:trPr>
          <w:trHeight w:val="72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972092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972092" w:rsidRPr="00972092" w:rsidTr="00AB7312">
        <w:trPr>
          <w:trHeight w:val="7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материально-техническое обеспечение АНО </w:t>
            </w:r>
            <w:r w:rsidRPr="00972092">
              <w:rPr>
                <w:rFonts w:eastAsia="Times New Roman"/>
                <w:color w:val="000000"/>
              </w:rPr>
              <w:lastRenderedPageBreak/>
              <w:t>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2 747 340,00</w:t>
            </w:r>
          </w:p>
        </w:tc>
      </w:tr>
      <w:tr w:rsidR="00972092" w:rsidRPr="00972092" w:rsidTr="00AB7312">
        <w:trPr>
          <w:trHeight w:val="32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2 853 646,59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972092" w:rsidRPr="00972092" w:rsidTr="00AB7312">
        <w:trPr>
          <w:trHeight w:val="47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72092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подготовку видеосюжетов (роликов, фильмов) о развитии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6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4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предпринимательской деятельности, </w:t>
            </w:r>
            <w:r w:rsidRPr="00972092">
              <w:rPr>
                <w:rFonts w:eastAsia="Times New Roman"/>
                <w:color w:val="000000"/>
              </w:rPr>
              <w:lastRenderedPageBreak/>
              <w:t>которые проводятся сторонними организациями на платной основе.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7209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4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7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1 352 814,14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proofErr w:type="spellStart"/>
            <w:r w:rsidRPr="00972092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6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789 963,62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Проведение фестиваля «В гости к Владимирскому кренделю»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7209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97209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7209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9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</w:t>
            </w:r>
            <w:r w:rsidRPr="00972092">
              <w:rPr>
                <w:rFonts w:eastAsia="Times New Roman"/>
                <w:color w:val="000000"/>
              </w:rPr>
              <w:lastRenderedPageBreak/>
              <w:t xml:space="preserve">фестиваль народных традиций «Град Китеж» </w:t>
            </w:r>
            <w:proofErr w:type="gramStart"/>
            <w:r w:rsidRPr="00972092">
              <w:rPr>
                <w:rFonts w:eastAsia="Times New Roman"/>
                <w:color w:val="000000"/>
              </w:rPr>
              <w:t>в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972092">
              <w:rPr>
                <w:rFonts w:eastAsia="Times New Roman"/>
                <w:color w:val="000000"/>
              </w:rPr>
              <w:t>инвест</w:t>
            </w:r>
            <w:proofErr w:type="spellEnd"/>
            <w:r w:rsidRPr="0097209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972092">
              <w:rPr>
                <w:rFonts w:eastAsia="Times New Roman"/>
                <w:color w:val="000000"/>
              </w:rPr>
              <w:t>инвест</w:t>
            </w:r>
            <w:proofErr w:type="spellEnd"/>
            <w:r w:rsidRPr="0097209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86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6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27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72092">
              <w:rPr>
                <w:rFonts w:eastAsia="Times New Roman"/>
                <w:color w:val="000000"/>
              </w:rPr>
              <w:t>об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456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</w:t>
            </w:r>
            <w:r w:rsidRPr="00972092">
              <w:rPr>
                <w:rFonts w:eastAsia="Times New Roman"/>
                <w:color w:val="000000"/>
              </w:rPr>
              <w:lastRenderedPageBreak/>
              <w:t xml:space="preserve">(изготовление небольших видео роликов </w:t>
            </w:r>
            <w:proofErr w:type="gramStart"/>
            <w:r w:rsidRPr="00972092">
              <w:rPr>
                <w:rFonts w:eastAsia="Times New Roman"/>
                <w:color w:val="000000"/>
              </w:rPr>
              <w:t>об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246 862,36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12 359 901,10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8 825 819,88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972092" w:rsidRPr="00972092" w:rsidTr="00AB7312">
        <w:trPr>
          <w:trHeight w:val="10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7 545 319,88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2 050 000,00</w:t>
            </w:r>
          </w:p>
        </w:tc>
      </w:tr>
      <w:tr w:rsidR="00972092" w:rsidRPr="00972092" w:rsidTr="00AB7312">
        <w:trPr>
          <w:trHeight w:val="10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2 163 692,86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4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691 219,58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97209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72092">
              <w:rPr>
                <w:rFonts w:eastAsia="Times New Roman"/>
                <w:color w:val="000000"/>
              </w:rPr>
              <w:t xml:space="preserve">» на муниципальных системах </w:t>
            </w:r>
            <w:r w:rsidRPr="00972092">
              <w:rPr>
                <w:rFonts w:eastAsia="Times New Roman"/>
                <w:color w:val="000000"/>
              </w:rPr>
              <w:lastRenderedPageBreak/>
              <w:t>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приобретение АСУ для замены башен «</w:t>
            </w:r>
            <w:proofErr w:type="spellStart"/>
            <w:r w:rsidRPr="0097209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7209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880 000,00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7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3 604 209,44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650 000,00</w:t>
            </w:r>
          </w:p>
        </w:tc>
      </w:tr>
      <w:tr w:rsidR="00972092" w:rsidRPr="00972092" w:rsidTr="00AB7312">
        <w:trPr>
          <w:trHeight w:val="73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</w:t>
            </w:r>
            <w:r w:rsidRPr="00972092">
              <w:rPr>
                <w:rFonts w:eastAsia="Times New Roman"/>
                <w:color w:val="000000"/>
              </w:rPr>
              <w:lastRenderedPageBreak/>
              <w:t>восстановительным работам на муниципальных водопроводных сетях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1 974 910,18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3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2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6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Ремонт очистных сооружений централизованной канализации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ремонт очистных сооружений централизованной канализации </w:t>
            </w:r>
            <w:proofErr w:type="spellStart"/>
            <w:r w:rsidRPr="00972092">
              <w:rPr>
                <w:rFonts w:eastAsia="Times New Roman"/>
                <w:color w:val="000000"/>
              </w:rPr>
              <w:t>р.п</w:t>
            </w:r>
            <w:proofErr w:type="spellEnd"/>
            <w:r w:rsidRPr="0097209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на ремонт водопроводных и канализационных колодцев по </w:t>
            </w:r>
            <w:r w:rsidRPr="00972092">
              <w:rPr>
                <w:rFonts w:eastAsia="Times New Roman"/>
                <w:color w:val="000000"/>
              </w:rPr>
              <w:lastRenderedPageBreak/>
              <w:t>договорам подряда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350 000,00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345 608,66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972092" w:rsidRPr="00972092" w:rsidTr="00AB7312">
        <w:trPr>
          <w:trHeight w:val="51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1 777 417,58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800 000,00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500 000,00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972092" w:rsidRPr="00972092" w:rsidTr="00AB7312">
        <w:trPr>
          <w:trHeight w:val="4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2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Непрограммное направление </w:t>
            </w:r>
            <w:r w:rsidRPr="00972092">
              <w:rPr>
                <w:rFonts w:eastAsia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5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06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9 302 600,00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980 500,00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972092" w:rsidRPr="00972092" w:rsidTr="00AB7312">
        <w:trPr>
          <w:trHeight w:val="69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72092">
              <w:rPr>
                <w:rFonts w:eastAsia="Times New Roman"/>
                <w:color w:val="000000"/>
              </w:rPr>
              <w:t>г.</w:t>
            </w:r>
            <w:proofErr w:type="gramStart"/>
            <w:r w:rsidRPr="0097209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97209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972092" w:rsidRPr="00972092" w:rsidTr="00AB7312">
        <w:trPr>
          <w:trHeight w:val="101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Обеспечение освещённости на территории Воскресенского муниципального округа, внедрение современных экологически безопасных осветительных </w:t>
            </w:r>
            <w:r w:rsidRPr="00972092">
              <w:rPr>
                <w:rFonts w:eastAsia="Times New Roman"/>
                <w:color w:val="000000"/>
              </w:rPr>
              <w:lastRenderedPageBreak/>
              <w:t>приборов, повышение энергетической эффективности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Расходы на уличное освещение (оплата электроэнергии по договору)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1 237 000,00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1 221 481,22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</w:tr>
      <w:tr w:rsidR="00972092" w:rsidRPr="00972092" w:rsidTr="00AB7312">
        <w:trPr>
          <w:trHeight w:val="47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2 312 600,00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2 309 100,00</w:t>
            </w:r>
          </w:p>
        </w:tc>
      </w:tr>
      <w:tr w:rsidR="00972092" w:rsidRPr="00972092" w:rsidTr="00AB7312">
        <w:trPr>
          <w:trHeight w:val="10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</w:tr>
      <w:tr w:rsidR="00972092" w:rsidRPr="00972092" w:rsidTr="00AB7312">
        <w:trPr>
          <w:trHeight w:val="27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Расходы местного бюджета на осуществление полномочий по созданию административных комиссий в </w:t>
            </w:r>
            <w:r w:rsidRPr="00972092">
              <w:rPr>
                <w:rFonts w:eastAsia="Times New Roman"/>
                <w:color w:val="000000"/>
              </w:rPr>
              <w:lastRenderedPageBreak/>
              <w:t>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3 500,00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9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12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Оказание туристско-информационных услуг МАУ «Природный Парк «Воскресенское </w:t>
            </w:r>
            <w:r w:rsidRPr="00972092">
              <w:rPr>
                <w:rFonts w:eastAsia="Times New Roman"/>
                <w:color w:val="000000"/>
              </w:rPr>
              <w:lastRenderedPageBreak/>
              <w:t>Поветлужье»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50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7 427 142,65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1 557 826,58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50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65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25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108 026,58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972092" w:rsidRPr="00972092" w:rsidTr="00AB7312">
        <w:trPr>
          <w:trHeight w:val="32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972092" w:rsidRPr="00972092" w:rsidTr="00AB7312">
        <w:trPr>
          <w:trHeight w:val="12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1 449 800,00</w:t>
            </w:r>
          </w:p>
        </w:tc>
      </w:tr>
      <w:tr w:rsidR="00972092" w:rsidRPr="00972092" w:rsidTr="00AB7312">
        <w:trPr>
          <w:trHeight w:val="126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</w:tr>
      <w:tr w:rsidR="00972092" w:rsidRPr="00972092" w:rsidTr="00AB7312">
        <w:trPr>
          <w:trHeight w:val="4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15 205 066,92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3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804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9 207 576,58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24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119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5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Муниципальная программа «Обеспечение жильём молодых семей Воскресенского </w:t>
            </w:r>
            <w:r w:rsidRPr="00972092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13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972092">
              <w:rPr>
                <w:rFonts w:eastAsia="Times New Roman"/>
                <w:color w:val="000000"/>
              </w:rPr>
              <w:t>порядке</w:t>
            </w:r>
            <w:proofErr w:type="gramEnd"/>
            <w:r w:rsidRPr="00972092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702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30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972092" w:rsidRPr="00972092" w:rsidTr="00AB7312">
        <w:trPr>
          <w:trHeight w:val="3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541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49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Подпрограмма "Укрепление института успешной </w:t>
            </w:r>
            <w:r w:rsidRPr="00972092">
              <w:rPr>
                <w:rFonts w:eastAsia="Times New Roman"/>
                <w:color w:val="000000"/>
              </w:rPr>
              <w:lastRenderedPageBreak/>
              <w:t>семьи, развитие и сохранение лучших семейных традиций"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1078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83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72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972092" w:rsidRPr="00972092" w:rsidTr="00AB7312">
        <w:trPr>
          <w:trHeight w:val="63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73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75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 xml:space="preserve">Создание условий для развития печатного средства </w:t>
            </w:r>
            <w:r w:rsidRPr="00972092">
              <w:rPr>
                <w:rFonts w:eastAsia="Times New Roman"/>
                <w:color w:val="000000"/>
              </w:rPr>
              <w:lastRenderedPageBreak/>
              <w:t>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48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50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972092" w:rsidRPr="00972092" w:rsidTr="00AB7312">
        <w:trPr>
          <w:trHeight w:val="119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60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59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449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1 798 200,00</w:t>
            </w:r>
          </w:p>
        </w:tc>
      </w:tr>
      <w:tr w:rsidR="00972092" w:rsidRPr="00972092" w:rsidTr="00AB7312">
        <w:trPr>
          <w:trHeight w:val="49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lastRenderedPageBreak/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1 754 000,00</w:t>
            </w:r>
          </w:p>
        </w:tc>
      </w:tr>
      <w:tr w:rsidR="00972092" w:rsidRPr="00972092" w:rsidTr="00AB7312">
        <w:trPr>
          <w:trHeight w:val="1407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972092" w:rsidRPr="00972092" w:rsidTr="00AB7312">
        <w:trPr>
          <w:trHeight w:val="323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43 644,31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color w:val="000000"/>
              </w:rPr>
            </w:pPr>
            <w:r w:rsidRPr="00972092">
              <w:rPr>
                <w:rFonts w:eastAsia="Times New Roman"/>
                <w:color w:val="000000"/>
              </w:rPr>
              <w:t>44 200,00</w:t>
            </w:r>
          </w:p>
        </w:tc>
      </w:tr>
      <w:tr w:rsidR="00972092" w:rsidRPr="00972092" w:rsidTr="00AB7312">
        <w:trPr>
          <w:trHeight w:val="94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43 644,31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97209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972092" w:rsidRPr="00972092" w:rsidTr="00AB7312">
        <w:trPr>
          <w:trHeight w:val="315"/>
        </w:trPr>
        <w:tc>
          <w:tcPr>
            <w:tcW w:w="1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092" w:rsidRPr="00972092" w:rsidRDefault="00972092" w:rsidP="0097209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72092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2B09AA" w:rsidRDefault="002B09AA">
      <w:bookmarkStart w:id="0" w:name="_GoBack"/>
      <w:bookmarkEnd w:id="0"/>
    </w:p>
    <w:sectPr w:rsidR="002B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92"/>
    <w:rsid w:val="002B09AA"/>
    <w:rsid w:val="0097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09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209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09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7209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720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7209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720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720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720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7209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20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720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720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72092"/>
  </w:style>
  <w:style w:type="paragraph" w:styleId="ab">
    <w:name w:val="Normal (Web)"/>
    <w:basedOn w:val="a"/>
    <w:uiPriority w:val="99"/>
    <w:rsid w:val="0097209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7209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7209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72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72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7209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720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7209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72092"/>
    <w:rPr>
      <w:rFonts w:ascii="Arial" w:hAnsi="Arial" w:cs="Arial" w:hint="default"/>
      <w:sz w:val="24"/>
    </w:rPr>
  </w:style>
  <w:style w:type="character" w:customStyle="1" w:styleId="WW8Num2z0">
    <w:name w:val="WW8Num2z0"/>
    <w:rsid w:val="00972092"/>
  </w:style>
  <w:style w:type="character" w:customStyle="1" w:styleId="WW8Num2z1">
    <w:name w:val="WW8Num2z1"/>
    <w:rsid w:val="00972092"/>
  </w:style>
  <w:style w:type="character" w:customStyle="1" w:styleId="WW8Num2z2">
    <w:name w:val="WW8Num2z2"/>
    <w:rsid w:val="00972092"/>
  </w:style>
  <w:style w:type="character" w:customStyle="1" w:styleId="WW8Num2z3">
    <w:name w:val="WW8Num2z3"/>
    <w:rsid w:val="00972092"/>
  </w:style>
  <w:style w:type="character" w:customStyle="1" w:styleId="WW8Num2z4">
    <w:name w:val="WW8Num2z4"/>
    <w:rsid w:val="00972092"/>
  </w:style>
  <w:style w:type="character" w:customStyle="1" w:styleId="WW8Num2z5">
    <w:name w:val="WW8Num2z5"/>
    <w:rsid w:val="00972092"/>
  </w:style>
  <w:style w:type="character" w:customStyle="1" w:styleId="WW8Num2z6">
    <w:name w:val="WW8Num2z6"/>
    <w:rsid w:val="00972092"/>
  </w:style>
  <w:style w:type="character" w:customStyle="1" w:styleId="WW8Num2z7">
    <w:name w:val="WW8Num2z7"/>
    <w:rsid w:val="00972092"/>
  </w:style>
  <w:style w:type="character" w:customStyle="1" w:styleId="WW8Num2z8">
    <w:name w:val="WW8Num2z8"/>
    <w:rsid w:val="00972092"/>
  </w:style>
  <w:style w:type="character" w:customStyle="1" w:styleId="WW8Num3z0">
    <w:name w:val="WW8Num3z0"/>
    <w:rsid w:val="00972092"/>
    <w:rPr>
      <w:rFonts w:hint="default"/>
    </w:rPr>
  </w:style>
  <w:style w:type="character" w:customStyle="1" w:styleId="WW8Num4z0">
    <w:name w:val="WW8Num4z0"/>
    <w:rsid w:val="00972092"/>
    <w:rPr>
      <w:rFonts w:hint="default"/>
      <w:sz w:val="24"/>
    </w:rPr>
  </w:style>
  <w:style w:type="character" w:customStyle="1" w:styleId="WW8Num4z1">
    <w:name w:val="WW8Num4z1"/>
    <w:rsid w:val="00972092"/>
  </w:style>
  <w:style w:type="character" w:customStyle="1" w:styleId="WW8Num4z2">
    <w:name w:val="WW8Num4z2"/>
    <w:rsid w:val="00972092"/>
  </w:style>
  <w:style w:type="character" w:customStyle="1" w:styleId="WW8Num4z3">
    <w:name w:val="WW8Num4z3"/>
    <w:rsid w:val="00972092"/>
  </w:style>
  <w:style w:type="character" w:customStyle="1" w:styleId="WW8Num4z4">
    <w:name w:val="WW8Num4z4"/>
    <w:rsid w:val="00972092"/>
  </w:style>
  <w:style w:type="character" w:customStyle="1" w:styleId="WW8Num4z5">
    <w:name w:val="WW8Num4z5"/>
    <w:rsid w:val="00972092"/>
  </w:style>
  <w:style w:type="character" w:customStyle="1" w:styleId="WW8Num4z6">
    <w:name w:val="WW8Num4z6"/>
    <w:rsid w:val="00972092"/>
  </w:style>
  <w:style w:type="character" w:customStyle="1" w:styleId="WW8Num4z7">
    <w:name w:val="WW8Num4z7"/>
    <w:rsid w:val="00972092"/>
  </w:style>
  <w:style w:type="character" w:customStyle="1" w:styleId="WW8Num4z8">
    <w:name w:val="WW8Num4z8"/>
    <w:rsid w:val="00972092"/>
  </w:style>
  <w:style w:type="character" w:customStyle="1" w:styleId="WW8Num5z0">
    <w:name w:val="WW8Num5z0"/>
    <w:rsid w:val="0097209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72092"/>
    <w:rPr>
      <w:rFonts w:hint="default"/>
    </w:rPr>
  </w:style>
  <w:style w:type="character" w:customStyle="1" w:styleId="6">
    <w:name w:val="Основной шрифт абзаца6"/>
    <w:rsid w:val="00972092"/>
  </w:style>
  <w:style w:type="character" w:customStyle="1" w:styleId="WW8Num1z2">
    <w:name w:val="WW8Num1z2"/>
    <w:rsid w:val="00972092"/>
  </w:style>
  <w:style w:type="character" w:customStyle="1" w:styleId="WW8Num1z3">
    <w:name w:val="WW8Num1z3"/>
    <w:rsid w:val="00972092"/>
  </w:style>
  <w:style w:type="character" w:customStyle="1" w:styleId="WW8Num1z4">
    <w:name w:val="WW8Num1z4"/>
    <w:rsid w:val="00972092"/>
  </w:style>
  <w:style w:type="character" w:customStyle="1" w:styleId="WW8Num1z5">
    <w:name w:val="WW8Num1z5"/>
    <w:rsid w:val="00972092"/>
  </w:style>
  <w:style w:type="character" w:customStyle="1" w:styleId="WW8Num1z6">
    <w:name w:val="WW8Num1z6"/>
    <w:rsid w:val="00972092"/>
  </w:style>
  <w:style w:type="character" w:customStyle="1" w:styleId="WW8Num1z7">
    <w:name w:val="WW8Num1z7"/>
    <w:rsid w:val="00972092"/>
  </w:style>
  <w:style w:type="character" w:customStyle="1" w:styleId="WW8Num1z8">
    <w:name w:val="WW8Num1z8"/>
    <w:rsid w:val="00972092"/>
  </w:style>
  <w:style w:type="character" w:customStyle="1" w:styleId="5">
    <w:name w:val="Основной шрифт абзаца5"/>
    <w:rsid w:val="00972092"/>
  </w:style>
  <w:style w:type="character" w:customStyle="1" w:styleId="4">
    <w:name w:val="Основной шрифт абзаца4"/>
    <w:rsid w:val="00972092"/>
  </w:style>
  <w:style w:type="character" w:customStyle="1" w:styleId="3">
    <w:name w:val="Основной шрифт абзаца3"/>
    <w:rsid w:val="00972092"/>
  </w:style>
  <w:style w:type="character" w:customStyle="1" w:styleId="22">
    <w:name w:val="Основной шрифт абзаца2"/>
    <w:rsid w:val="00972092"/>
  </w:style>
  <w:style w:type="character" w:customStyle="1" w:styleId="WW8Num5z1">
    <w:name w:val="WW8Num5z1"/>
    <w:rsid w:val="00972092"/>
  </w:style>
  <w:style w:type="character" w:customStyle="1" w:styleId="WW8Num5z2">
    <w:name w:val="WW8Num5z2"/>
    <w:rsid w:val="00972092"/>
  </w:style>
  <w:style w:type="character" w:customStyle="1" w:styleId="WW8Num5z3">
    <w:name w:val="WW8Num5z3"/>
    <w:rsid w:val="00972092"/>
  </w:style>
  <w:style w:type="character" w:customStyle="1" w:styleId="WW8Num5z4">
    <w:name w:val="WW8Num5z4"/>
    <w:rsid w:val="00972092"/>
  </w:style>
  <w:style w:type="character" w:customStyle="1" w:styleId="WW8Num5z5">
    <w:name w:val="WW8Num5z5"/>
    <w:rsid w:val="00972092"/>
  </w:style>
  <w:style w:type="character" w:customStyle="1" w:styleId="WW8Num5z6">
    <w:name w:val="WW8Num5z6"/>
    <w:rsid w:val="00972092"/>
  </w:style>
  <w:style w:type="character" w:customStyle="1" w:styleId="WW8Num5z7">
    <w:name w:val="WW8Num5z7"/>
    <w:rsid w:val="00972092"/>
  </w:style>
  <w:style w:type="character" w:customStyle="1" w:styleId="WW8Num5z8">
    <w:name w:val="WW8Num5z8"/>
    <w:rsid w:val="00972092"/>
  </w:style>
  <w:style w:type="character" w:customStyle="1" w:styleId="WW8Num7z0">
    <w:name w:val="WW8Num7z0"/>
    <w:rsid w:val="00972092"/>
  </w:style>
  <w:style w:type="character" w:customStyle="1" w:styleId="WW8Num7z1">
    <w:name w:val="WW8Num7z1"/>
    <w:rsid w:val="00972092"/>
  </w:style>
  <w:style w:type="character" w:customStyle="1" w:styleId="WW8Num7z2">
    <w:name w:val="WW8Num7z2"/>
    <w:rsid w:val="00972092"/>
  </w:style>
  <w:style w:type="character" w:customStyle="1" w:styleId="WW8Num7z3">
    <w:name w:val="WW8Num7z3"/>
    <w:rsid w:val="00972092"/>
  </w:style>
  <w:style w:type="character" w:customStyle="1" w:styleId="WW8Num7z4">
    <w:name w:val="WW8Num7z4"/>
    <w:rsid w:val="00972092"/>
  </w:style>
  <w:style w:type="character" w:customStyle="1" w:styleId="WW8Num7z5">
    <w:name w:val="WW8Num7z5"/>
    <w:rsid w:val="00972092"/>
  </w:style>
  <w:style w:type="character" w:customStyle="1" w:styleId="WW8Num7z6">
    <w:name w:val="WW8Num7z6"/>
    <w:rsid w:val="00972092"/>
  </w:style>
  <w:style w:type="character" w:customStyle="1" w:styleId="WW8Num7z7">
    <w:name w:val="WW8Num7z7"/>
    <w:rsid w:val="00972092"/>
  </w:style>
  <w:style w:type="character" w:customStyle="1" w:styleId="WW8Num7z8">
    <w:name w:val="WW8Num7z8"/>
    <w:rsid w:val="00972092"/>
  </w:style>
  <w:style w:type="character" w:customStyle="1" w:styleId="WW8Num8z0">
    <w:name w:val="WW8Num8z0"/>
    <w:rsid w:val="00972092"/>
  </w:style>
  <w:style w:type="character" w:customStyle="1" w:styleId="WW8Num8z1">
    <w:name w:val="WW8Num8z1"/>
    <w:rsid w:val="00972092"/>
  </w:style>
  <w:style w:type="character" w:customStyle="1" w:styleId="WW8Num8z2">
    <w:name w:val="WW8Num8z2"/>
    <w:rsid w:val="00972092"/>
  </w:style>
  <w:style w:type="character" w:customStyle="1" w:styleId="WW8Num8z3">
    <w:name w:val="WW8Num8z3"/>
    <w:rsid w:val="00972092"/>
  </w:style>
  <w:style w:type="character" w:customStyle="1" w:styleId="WW8Num8z4">
    <w:name w:val="WW8Num8z4"/>
    <w:rsid w:val="00972092"/>
  </w:style>
  <w:style w:type="character" w:customStyle="1" w:styleId="WW8Num8z5">
    <w:name w:val="WW8Num8z5"/>
    <w:rsid w:val="00972092"/>
  </w:style>
  <w:style w:type="character" w:customStyle="1" w:styleId="WW8Num8z6">
    <w:name w:val="WW8Num8z6"/>
    <w:rsid w:val="00972092"/>
  </w:style>
  <w:style w:type="character" w:customStyle="1" w:styleId="WW8Num8z7">
    <w:name w:val="WW8Num8z7"/>
    <w:rsid w:val="00972092"/>
  </w:style>
  <w:style w:type="character" w:customStyle="1" w:styleId="WW8Num8z8">
    <w:name w:val="WW8Num8z8"/>
    <w:rsid w:val="00972092"/>
  </w:style>
  <w:style w:type="character" w:customStyle="1" w:styleId="WW8Num9z0">
    <w:name w:val="WW8Num9z0"/>
    <w:rsid w:val="00972092"/>
  </w:style>
  <w:style w:type="character" w:customStyle="1" w:styleId="WW8Num9z1">
    <w:name w:val="WW8Num9z1"/>
    <w:rsid w:val="00972092"/>
  </w:style>
  <w:style w:type="character" w:customStyle="1" w:styleId="WW8Num9z2">
    <w:name w:val="WW8Num9z2"/>
    <w:rsid w:val="00972092"/>
  </w:style>
  <w:style w:type="character" w:customStyle="1" w:styleId="WW8Num9z3">
    <w:name w:val="WW8Num9z3"/>
    <w:rsid w:val="00972092"/>
  </w:style>
  <w:style w:type="character" w:customStyle="1" w:styleId="WW8Num9z4">
    <w:name w:val="WW8Num9z4"/>
    <w:rsid w:val="00972092"/>
  </w:style>
  <w:style w:type="character" w:customStyle="1" w:styleId="WW8Num9z5">
    <w:name w:val="WW8Num9z5"/>
    <w:rsid w:val="00972092"/>
  </w:style>
  <w:style w:type="character" w:customStyle="1" w:styleId="WW8Num9z6">
    <w:name w:val="WW8Num9z6"/>
    <w:rsid w:val="00972092"/>
  </w:style>
  <w:style w:type="character" w:customStyle="1" w:styleId="WW8Num9z7">
    <w:name w:val="WW8Num9z7"/>
    <w:rsid w:val="00972092"/>
  </w:style>
  <w:style w:type="character" w:customStyle="1" w:styleId="WW8Num9z8">
    <w:name w:val="WW8Num9z8"/>
    <w:rsid w:val="00972092"/>
  </w:style>
  <w:style w:type="character" w:customStyle="1" w:styleId="WW8Num10z0">
    <w:name w:val="WW8Num10z0"/>
    <w:rsid w:val="00972092"/>
  </w:style>
  <w:style w:type="character" w:customStyle="1" w:styleId="WW8Num10z1">
    <w:name w:val="WW8Num10z1"/>
    <w:rsid w:val="00972092"/>
  </w:style>
  <w:style w:type="character" w:customStyle="1" w:styleId="WW8Num10z2">
    <w:name w:val="WW8Num10z2"/>
    <w:rsid w:val="00972092"/>
  </w:style>
  <w:style w:type="character" w:customStyle="1" w:styleId="WW8Num10z3">
    <w:name w:val="WW8Num10z3"/>
    <w:rsid w:val="00972092"/>
  </w:style>
  <w:style w:type="character" w:customStyle="1" w:styleId="WW8Num10z4">
    <w:name w:val="WW8Num10z4"/>
    <w:rsid w:val="00972092"/>
  </w:style>
  <w:style w:type="character" w:customStyle="1" w:styleId="WW8Num10z5">
    <w:name w:val="WW8Num10z5"/>
    <w:rsid w:val="00972092"/>
  </w:style>
  <w:style w:type="character" w:customStyle="1" w:styleId="WW8Num10z6">
    <w:name w:val="WW8Num10z6"/>
    <w:rsid w:val="00972092"/>
  </w:style>
  <w:style w:type="character" w:customStyle="1" w:styleId="WW8Num10z7">
    <w:name w:val="WW8Num10z7"/>
    <w:rsid w:val="00972092"/>
  </w:style>
  <w:style w:type="character" w:customStyle="1" w:styleId="WW8Num10z8">
    <w:name w:val="WW8Num10z8"/>
    <w:rsid w:val="00972092"/>
  </w:style>
  <w:style w:type="character" w:customStyle="1" w:styleId="WW8Num11z0">
    <w:name w:val="WW8Num11z0"/>
    <w:rsid w:val="00972092"/>
  </w:style>
  <w:style w:type="character" w:customStyle="1" w:styleId="WW8Num11z2">
    <w:name w:val="WW8Num11z2"/>
    <w:rsid w:val="00972092"/>
  </w:style>
  <w:style w:type="character" w:customStyle="1" w:styleId="WW8Num11z3">
    <w:name w:val="WW8Num11z3"/>
    <w:rsid w:val="00972092"/>
  </w:style>
  <w:style w:type="character" w:customStyle="1" w:styleId="WW8Num11z4">
    <w:name w:val="WW8Num11z4"/>
    <w:rsid w:val="00972092"/>
  </w:style>
  <w:style w:type="character" w:customStyle="1" w:styleId="WW8Num11z5">
    <w:name w:val="WW8Num11z5"/>
    <w:rsid w:val="00972092"/>
  </w:style>
  <w:style w:type="character" w:customStyle="1" w:styleId="WW8Num11z6">
    <w:name w:val="WW8Num11z6"/>
    <w:rsid w:val="00972092"/>
  </w:style>
  <w:style w:type="character" w:customStyle="1" w:styleId="WW8Num11z7">
    <w:name w:val="WW8Num11z7"/>
    <w:rsid w:val="00972092"/>
  </w:style>
  <w:style w:type="character" w:customStyle="1" w:styleId="WW8Num11z8">
    <w:name w:val="WW8Num11z8"/>
    <w:rsid w:val="00972092"/>
  </w:style>
  <w:style w:type="character" w:customStyle="1" w:styleId="WW8Num12z0">
    <w:name w:val="WW8Num12z0"/>
    <w:rsid w:val="00972092"/>
  </w:style>
  <w:style w:type="character" w:customStyle="1" w:styleId="WW8Num12z1">
    <w:name w:val="WW8Num12z1"/>
    <w:rsid w:val="00972092"/>
  </w:style>
  <w:style w:type="character" w:customStyle="1" w:styleId="WW8Num12z2">
    <w:name w:val="WW8Num12z2"/>
    <w:rsid w:val="00972092"/>
  </w:style>
  <w:style w:type="character" w:customStyle="1" w:styleId="WW8Num12z3">
    <w:name w:val="WW8Num12z3"/>
    <w:rsid w:val="00972092"/>
  </w:style>
  <w:style w:type="character" w:customStyle="1" w:styleId="WW8Num12z4">
    <w:name w:val="WW8Num12z4"/>
    <w:rsid w:val="00972092"/>
  </w:style>
  <w:style w:type="character" w:customStyle="1" w:styleId="WW8Num12z5">
    <w:name w:val="WW8Num12z5"/>
    <w:rsid w:val="00972092"/>
  </w:style>
  <w:style w:type="character" w:customStyle="1" w:styleId="WW8Num12z6">
    <w:name w:val="WW8Num12z6"/>
    <w:rsid w:val="00972092"/>
  </w:style>
  <w:style w:type="character" w:customStyle="1" w:styleId="WW8Num12z7">
    <w:name w:val="WW8Num12z7"/>
    <w:rsid w:val="00972092"/>
  </w:style>
  <w:style w:type="character" w:customStyle="1" w:styleId="WW8Num12z8">
    <w:name w:val="WW8Num12z8"/>
    <w:rsid w:val="00972092"/>
  </w:style>
  <w:style w:type="character" w:customStyle="1" w:styleId="WW8Num13z0">
    <w:name w:val="WW8Num13z0"/>
    <w:rsid w:val="00972092"/>
  </w:style>
  <w:style w:type="character" w:customStyle="1" w:styleId="WW8Num13z2">
    <w:name w:val="WW8Num13z2"/>
    <w:rsid w:val="00972092"/>
  </w:style>
  <w:style w:type="character" w:customStyle="1" w:styleId="WW8Num13z3">
    <w:name w:val="WW8Num13z3"/>
    <w:rsid w:val="00972092"/>
  </w:style>
  <w:style w:type="character" w:customStyle="1" w:styleId="WW8Num13z4">
    <w:name w:val="WW8Num13z4"/>
    <w:rsid w:val="00972092"/>
  </w:style>
  <w:style w:type="character" w:customStyle="1" w:styleId="WW8Num13z5">
    <w:name w:val="WW8Num13z5"/>
    <w:rsid w:val="00972092"/>
  </w:style>
  <w:style w:type="character" w:customStyle="1" w:styleId="WW8Num13z6">
    <w:name w:val="WW8Num13z6"/>
    <w:rsid w:val="00972092"/>
  </w:style>
  <w:style w:type="character" w:customStyle="1" w:styleId="WW8Num13z7">
    <w:name w:val="WW8Num13z7"/>
    <w:rsid w:val="00972092"/>
  </w:style>
  <w:style w:type="character" w:customStyle="1" w:styleId="WW8Num13z8">
    <w:name w:val="WW8Num13z8"/>
    <w:rsid w:val="00972092"/>
  </w:style>
  <w:style w:type="character" w:customStyle="1" w:styleId="WW8Num14z0">
    <w:name w:val="WW8Num14z0"/>
    <w:rsid w:val="00972092"/>
  </w:style>
  <w:style w:type="character" w:customStyle="1" w:styleId="WW8Num14z2">
    <w:name w:val="WW8Num14z2"/>
    <w:rsid w:val="00972092"/>
  </w:style>
  <w:style w:type="character" w:customStyle="1" w:styleId="WW8Num14z3">
    <w:name w:val="WW8Num14z3"/>
    <w:rsid w:val="00972092"/>
  </w:style>
  <w:style w:type="character" w:customStyle="1" w:styleId="WW8Num14z4">
    <w:name w:val="WW8Num14z4"/>
    <w:rsid w:val="00972092"/>
  </w:style>
  <w:style w:type="character" w:customStyle="1" w:styleId="WW8Num14z5">
    <w:name w:val="WW8Num14z5"/>
    <w:rsid w:val="00972092"/>
  </w:style>
  <w:style w:type="character" w:customStyle="1" w:styleId="WW8Num14z6">
    <w:name w:val="WW8Num14z6"/>
    <w:rsid w:val="00972092"/>
  </w:style>
  <w:style w:type="character" w:customStyle="1" w:styleId="WW8Num14z7">
    <w:name w:val="WW8Num14z7"/>
    <w:rsid w:val="00972092"/>
  </w:style>
  <w:style w:type="character" w:customStyle="1" w:styleId="WW8Num14z8">
    <w:name w:val="WW8Num14z8"/>
    <w:rsid w:val="00972092"/>
  </w:style>
  <w:style w:type="character" w:customStyle="1" w:styleId="WW8Num15z0">
    <w:name w:val="WW8Num15z0"/>
    <w:rsid w:val="00972092"/>
  </w:style>
  <w:style w:type="character" w:customStyle="1" w:styleId="WW8Num15z1">
    <w:name w:val="WW8Num15z1"/>
    <w:rsid w:val="00972092"/>
  </w:style>
  <w:style w:type="character" w:customStyle="1" w:styleId="WW8Num15z2">
    <w:name w:val="WW8Num15z2"/>
    <w:rsid w:val="00972092"/>
  </w:style>
  <w:style w:type="character" w:customStyle="1" w:styleId="WW8Num15z3">
    <w:name w:val="WW8Num15z3"/>
    <w:rsid w:val="00972092"/>
  </w:style>
  <w:style w:type="character" w:customStyle="1" w:styleId="WW8Num15z4">
    <w:name w:val="WW8Num15z4"/>
    <w:rsid w:val="00972092"/>
  </w:style>
  <w:style w:type="character" w:customStyle="1" w:styleId="WW8Num15z5">
    <w:name w:val="WW8Num15z5"/>
    <w:rsid w:val="00972092"/>
  </w:style>
  <w:style w:type="character" w:customStyle="1" w:styleId="WW8Num15z6">
    <w:name w:val="WW8Num15z6"/>
    <w:rsid w:val="00972092"/>
  </w:style>
  <w:style w:type="character" w:customStyle="1" w:styleId="WW8Num15z7">
    <w:name w:val="WW8Num15z7"/>
    <w:rsid w:val="00972092"/>
  </w:style>
  <w:style w:type="character" w:customStyle="1" w:styleId="WW8Num15z8">
    <w:name w:val="WW8Num15z8"/>
    <w:rsid w:val="00972092"/>
  </w:style>
  <w:style w:type="character" w:customStyle="1" w:styleId="WW8Num16z0">
    <w:name w:val="WW8Num16z0"/>
    <w:rsid w:val="00972092"/>
  </w:style>
  <w:style w:type="character" w:customStyle="1" w:styleId="WW8Num16z2">
    <w:name w:val="WW8Num16z2"/>
    <w:rsid w:val="00972092"/>
  </w:style>
  <w:style w:type="character" w:customStyle="1" w:styleId="WW8Num16z3">
    <w:name w:val="WW8Num16z3"/>
    <w:rsid w:val="00972092"/>
  </w:style>
  <w:style w:type="character" w:customStyle="1" w:styleId="WW8Num16z4">
    <w:name w:val="WW8Num16z4"/>
    <w:rsid w:val="00972092"/>
  </w:style>
  <w:style w:type="character" w:customStyle="1" w:styleId="WW8Num16z5">
    <w:name w:val="WW8Num16z5"/>
    <w:rsid w:val="00972092"/>
  </w:style>
  <w:style w:type="character" w:customStyle="1" w:styleId="WW8Num16z6">
    <w:name w:val="WW8Num16z6"/>
    <w:rsid w:val="00972092"/>
  </w:style>
  <w:style w:type="character" w:customStyle="1" w:styleId="WW8Num16z7">
    <w:name w:val="WW8Num16z7"/>
    <w:rsid w:val="00972092"/>
  </w:style>
  <w:style w:type="character" w:customStyle="1" w:styleId="WW8Num16z8">
    <w:name w:val="WW8Num16z8"/>
    <w:rsid w:val="00972092"/>
  </w:style>
  <w:style w:type="character" w:customStyle="1" w:styleId="WW8Num17z0">
    <w:name w:val="WW8Num17z0"/>
    <w:rsid w:val="00972092"/>
  </w:style>
  <w:style w:type="character" w:customStyle="1" w:styleId="WW8Num17z1">
    <w:name w:val="WW8Num17z1"/>
    <w:rsid w:val="00972092"/>
  </w:style>
  <w:style w:type="character" w:customStyle="1" w:styleId="WW8Num17z2">
    <w:name w:val="WW8Num17z2"/>
    <w:rsid w:val="00972092"/>
  </w:style>
  <w:style w:type="character" w:customStyle="1" w:styleId="WW8Num17z3">
    <w:name w:val="WW8Num17z3"/>
    <w:rsid w:val="00972092"/>
  </w:style>
  <w:style w:type="character" w:customStyle="1" w:styleId="WW8Num17z4">
    <w:name w:val="WW8Num17z4"/>
    <w:rsid w:val="00972092"/>
  </w:style>
  <w:style w:type="character" w:customStyle="1" w:styleId="WW8Num17z5">
    <w:name w:val="WW8Num17z5"/>
    <w:rsid w:val="00972092"/>
  </w:style>
  <w:style w:type="character" w:customStyle="1" w:styleId="WW8Num17z6">
    <w:name w:val="WW8Num17z6"/>
    <w:rsid w:val="00972092"/>
  </w:style>
  <w:style w:type="character" w:customStyle="1" w:styleId="WW8Num17z7">
    <w:name w:val="WW8Num17z7"/>
    <w:rsid w:val="00972092"/>
  </w:style>
  <w:style w:type="character" w:customStyle="1" w:styleId="WW8Num17z8">
    <w:name w:val="WW8Num17z8"/>
    <w:rsid w:val="00972092"/>
  </w:style>
  <w:style w:type="character" w:customStyle="1" w:styleId="WW8Num18z0">
    <w:name w:val="WW8Num18z0"/>
    <w:rsid w:val="00972092"/>
  </w:style>
  <w:style w:type="character" w:customStyle="1" w:styleId="WW8Num18z1">
    <w:name w:val="WW8Num18z1"/>
    <w:rsid w:val="00972092"/>
  </w:style>
  <w:style w:type="character" w:customStyle="1" w:styleId="WW8Num18z2">
    <w:name w:val="WW8Num18z2"/>
    <w:rsid w:val="00972092"/>
  </w:style>
  <w:style w:type="character" w:customStyle="1" w:styleId="WW8Num18z3">
    <w:name w:val="WW8Num18z3"/>
    <w:rsid w:val="00972092"/>
  </w:style>
  <w:style w:type="character" w:customStyle="1" w:styleId="WW8Num18z4">
    <w:name w:val="WW8Num18z4"/>
    <w:rsid w:val="00972092"/>
  </w:style>
  <w:style w:type="character" w:customStyle="1" w:styleId="WW8Num18z5">
    <w:name w:val="WW8Num18z5"/>
    <w:rsid w:val="00972092"/>
  </w:style>
  <w:style w:type="character" w:customStyle="1" w:styleId="WW8Num18z6">
    <w:name w:val="WW8Num18z6"/>
    <w:rsid w:val="00972092"/>
  </w:style>
  <w:style w:type="character" w:customStyle="1" w:styleId="WW8Num18z7">
    <w:name w:val="WW8Num18z7"/>
    <w:rsid w:val="00972092"/>
  </w:style>
  <w:style w:type="character" w:customStyle="1" w:styleId="WW8Num18z8">
    <w:name w:val="WW8Num18z8"/>
    <w:rsid w:val="00972092"/>
  </w:style>
  <w:style w:type="character" w:customStyle="1" w:styleId="WW8Num19z0">
    <w:name w:val="WW8Num19z0"/>
    <w:rsid w:val="00972092"/>
  </w:style>
  <w:style w:type="character" w:customStyle="1" w:styleId="WW8Num19z1">
    <w:name w:val="WW8Num19z1"/>
    <w:rsid w:val="00972092"/>
  </w:style>
  <w:style w:type="character" w:customStyle="1" w:styleId="WW8Num19z2">
    <w:name w:val="WW8Num19z2"/>
    <w:rsid w:val="00972092"/>
  </w:style>
  <w:style w:type="character" w:customStyle="1" w:styleId="WW8Num19z3">
    <w:name w:val="WW8Num19z3"/>
    <w:rsid w:val="00972092"/>
  </w:style>
  <w:style w:type="character" w:customStyle="1" w:styleId="WW8Num19z4">
    <w:name w:val="WW8Num19z4"/>
    <w:rsid w:val="00972092"/>
  </w:style>
  <w:style w:type="character" w:customStyle="1" w:styleId="WW8Num19z5">
    <w:name w:val="WW8Num19z5"/>
    <w:rsid w:val="00972092"/>
  </w:style>
  <w:style w:type="character" w:customStyle="1" w:styleId="WW8Num19z6">
    <w:name w:val="WW8Num19z6"/>
    <w:rsid w:val="00972092"/>
  </w:style>
  <w:style w:type="character" w:customStyle="1" w:styleId="WW8Num19z7">
    <w:name w:val="WW8Num19z7"/>
    <w:rsid w:val="00972092"/>
  </w:style>
  <w:style w:type="character" w:customStyle="1" w:styleId="WW8Num19z8">
    <w:name w:val="WW8Num19z8"/>
    <w:rsid w:val="00972092"/>
  </w:style>
  <w:style w:type="character" w:customStyle="1" w:styleId="WW8Num20z0">
    <w:name w:val="WW8Num20z0"/>
    <w:rsid w:val="00972092"/>
  </w:style>
  <w:style w:type="character" w:customStyle="1" w:styleId="WW8Num20z1">
    <w:name w:val="WW8Num20z1"/>
    <w:rsid w:val="00972092"/>
  </w:style>
  <w:style w:type="character" w:customStyle="1" w:styleId="WW8Num20z2">
    <w:name w:val="WW8Num20z2"/>
    <w:rsid w:val="00972092"/>
  </w:style>
  <w:style w:type="character" w:customStyle="1" w:styleId="WW8Num20z3">
    <w:name w:val="WW8Num20z3"/>
    <w:rsid w:val="00972092"/>
  </w:style>
  <w:style w:type="character" w:customStyle="1" w:styleId="WW8Num20z4">
    <w:name w:val="WW8Num20z4"/>
    <w:rsid w:val="00972092"/>
  </w:style>
  <w:style w:type="character" w:customStyle="1" w:styleId="WW8Num20z5">
    <w:name w:val="WW8Num20z5"/>
    <w:rsid w:val="00972092"/>
  </w:style>
  <w:style w:type="character" w:customStyle="1" w:styleId="WW8Num20z6">
    <w:name w:val="WW8Num20z6"/>
    <w:rsid w:val="00972092"/>
  </w:style>
  <w:style w:type="character" w:customStyle="1" w:styleId="WW8Num20z7">
    <w:name w:val="WW8Num20z7"/>
    <w:rsid w:val="00972092"/>
  </w:style>
  <w:style w:type="character" w:customStyle="1" w:styleId="WW8Num20z8">
    <w:name w:val="WW8Num20z8"/>
    <w:rsid w:val="00972092"/>
  </w:style>
  <w:style w:type="character" w:customStyle="1" w:styleId="WW8Num21z0">
    <w:name w:val="WW8Num21z0"/>
    <w:rsid w:val="00972092"/>
  </w:style>
  <w:style w:type="character" w:customStyle="1" w:styleId="WW8Num21z2">
    <w:name w:val="WW8Num21z2"/>
    <w:rsid w:val="00972092"/>
  </w:style>
  <w:style w:type="character" w:customStyle="1" w:styleId="WW8Num21z3">
    <w:name w:val="WW8Num21z3"/>
    <w:rsid w:val="00972092"/>
  </w:style>
  <w:style w:type="character" w:customStyle="1" w:styleId="WW8Num21z4">
    <w:name w:val="WW8Num21z4"/>
    <w:rsid w:val="00972092"/>
  </w:style>
  <w:style w:type="character" w:customStyle="1" w:styleId="WW8Num21z5">
    <w:name w:val="WW8Num21z5"/>
    <w:rsid w:val="00972092"/>
  </w:style>
  <w:style w:type="character" w:customStyle="1" w:styleId="WW8Num21z6">
    <w:name w:val="WW8Num21z6"/>
    <w:rsid w:val="00972092"/>
  </w:style>
  <w:style w:type="character" w:customStyle="1" w:styleId="WW8Num21z7">
    <w:name w:val="WW8Num21z7"/>
    <w:rsid w:val="00972092"/>
  </w:style>
  <w:style w:type="character" w:customStyle="1" w:styleId="WW8Num21z8">
    <w:name w:val="WW8Num21z8"/>
    <w:rsid w:val="00972092"/>
  </w:style>
  <w:style w:type="character" w:customStyle="1" w:styleId="WW8Num22z0">
    <w:name w:val="WW8Num22z0"/>
    <w:rsid w:val="00972092"/>
  </w:style>
  <w:style w:type="character" w:customStyle="1" w:styleId="WW8Num22z1">
    <w:name w:val="WW8Num22z1"/>
    <w:rsid w:val="00972092"/>
  </w:style>
  <w:style w:type="character" w:customStyle="1" w:styleId="WW8Num22z2">
    <w:name w:val="WW8Num22z2"/>
    <w:rsid w:val="00972092"/>
  </w:style>
  <w:style w:type="character" w:customStyle="1" w:styleId="WW8Num22z3">
    <w:name w:val="WW8Num22z3"/>
    <w:rsid w:val="00972092"/>
  </w:style>
  <w:style w:type="character" w:customStyle="1" w:styleId="WW8Num22z4">
    <w:name w:val="WW8Num22z4"/>
    <w:rsid w:val="00972092"/>
  </w:style>
  <w:style w:type="character" w:customStyle="1" w:styleId="WW8Num22z5">
    <w:name w:val="WW8Num22z5"/>
    <w:rsid w:val="00972092"/>
  </w:style>
  <w:style w:type="character" w:customStyle="1" w:styleId="WW8Num22z6">
    <w:name w:val="WW8Num22z6"/>
    <w:rsid w:val="00972092"/>
  </w:style>
  <w:style w:type="character" w:customStyle="1" w:styleId="WW8Num22z7">
    <w:name w:val="WW8Num22z7"/>
    <w:rsid w:val="00972092"/>
  </w:style>
  <w:style w:type="character" w:customStyle="1" w:styleId="WW8Num22z8">
    <w:name w:val="WW8Num22z8"/>
    <w:rsid w:val="00972092"/>
  </w:style>
  <w:style w:type="character" w:customStyle="1" w:styleId="WW8Num23z0">
    <w:name w:val="WW8Num23z0"/>
    <w:rsid w:val="00972092"/>
  </w:style>
  <w:style w:type="character" w:customStyle="1" w:styleId="WW8Num23z2">
    <w:name w:val="WW8Num23z2"/>
    <w:rsid w:val="00972092"/>
  </w:style>
  <w:style w:type="character" w:customStyle="1" w:styleId="WW8Num23z3">
    <w:name w:val="WW8Num23z3"/>
    <w:rsid w:val="00972092"/>
  </w:style>
  <w:style w:type="character" w:customStyle="1" w:styleId="WW8Num23z4">
    <w:name w:val="WW8Num23z4"/>
    <w:rsid w:val="00972092"/>
  </w:style>
  <w:style w:type="character" w:customStyle="1" w:styleId="WW8Num23z5">
    <w:name w:val="WW8Num23z5"/>
    <w:rsid w:val="00972092"/>
  </w:style>
  <w:style w:type="character" w:customStyle="1" w:styleId="WW8Num23z6">
    <w:name w:val="WW8Num23z6"/>
    <w:rsid w:val="00972092"/>
  </w:style>
  <w:style w:type="character" w:customStyle="1" w:styleId="WW8Num23z7">
    <w:name w:val="WW8Num23z7"/>
    <w:rsid w:val="00972092"/>
  </w:style>
  <w:style w:type="character" w:customStyle="1" w:styleId="WW8Num23z8">
    <w:name w:val="WW8Num23z8"/>
    <w:rsid w:val="00972092"/>
  </w:style>
  <w:style w:type="character" w:customStyle="1" w:styleId="WW8Num24z0">
    <w:name w:val="WW8Num24z0"/>
    <w:rsid w:val="00972092"/>
  </w:style>
  <w:style w:type="character" w:customStyle="1" w:styleId="WW8Num24z1">
    <w:name w:val="WW8Num24z1"/>
    <w:rsid w:val="00972092"/>
  </w:style>
  <w:style w:type="character" w:customStyle="1" w:styleId="WW8Num24z2">
    <w:name w:val="WW8Num24z2"/>
    <w:rsid w:val="00972092"/>
  </w:style>
  <w:style w:type="character" w:customStyle="1" w:styleId="WW8Num24z3">
    <w:name w:val="WW8Num24z3"/>
    <w:rsid w:val="00972092"/>
  </w:style>
  <w:style w:type="character" w:customStyle="1" w:styleId="WW8Num24z4">
    <w:name w:val="WW8Num24z4"/>
    <w:rsid w:val="00972092"/>
  </w:style>
  <w:style w:type="character" w:customStyle="1" w:styleId="WW8Num24z5">
    <w:name w:val="WW8Num24z5"/>
    <w:rsid w:val="00972092"/>
  </w:style>
  <w:style w:type="character" w:customStyle="1" w:styleId="WW8Num24z6">
    <w:name w:val="WW8Num24z6"/>
    <w:rsid w:val="00972092"/>
  </w:style>
  <w:style w:type="character" w:customStyle="1" w:styleId="WW8Num24z7">
    <w:name w:val="WW8Num24z7"/>
    <w:rsid w:val="00972092"/>
  </w:style>
  <w:style w:type="character" w:customStyle="1" w:styleId="WW8Num24z8">
    <w:name w:val="WW8Num24z8"/>
    <w:rsid w:val="00972092"/>
  </w:style>
  <w:style w:type="character" w:customStyle="1" w:styleId="WW8Num25z0">
    <w:name w:val="WW8Num25z0"/>
    <w:rsid w:val="00972092"/>
  </w:style>
  <w:style w:type="character" w:customStyle="1" w:styleId="WW8Num26z0">
    <w:name w:val="WW8Num26z0"/>
    <w:rsid w:val="00972092"/>
  </w:style>
  <w:style w:type="character" w:customStyle="1" w:styleId="WW8Num26z1">
    <w:name w:val="WW8Num26z1"/>
    <w:rsid w:val="00972092"/>
  </w:style>
  <w:style w:type="character" w:customStyle="1" w:styleId="WW8Num26z2">
    <w:name w:val="WW8Num26z2"/>
    <w:rsid w:val="00972092"/>
  </w:style>
  <w:style w:type="character" w:customStyle="1" w:styleId="WW8Num26z3">
    <w:name w:val="WW8Num26z3"/>
    <w:rsid w:val="00972092"/>
  </w:style>
  <w:style w:type="character" w:customStyle="1" w:styleId="WW8Num26z4">
    <w:name w:val="WW8Num26z4"/>
    <w:rsid w:val="00972092"/>
  </w:style>
  <w:style w:type="character" w:customStyle="1" w:styleId="WW8Num26z5">
    <w:name w:val="WW8Num26z5"/>
    <w:rsid w:val="00972092"/>
  </w:style>
  <w:style w:type="character" w:customStyle="1" w:styleId="WW8Num26z6">
    <w:name w:val="WW8Num26z6"/>
    <w:rsid w:val="00972092"/>
  </w:style>
  <w:style w:type="character" w:customStyle="1" w:styleId="WW8Num26z7">
    <w:name w:val="WW8Num26z7"/>
    <w:rsid w:val="00972092"/>
  </w:style>
  <w:style w:type="character" w:customStyle="1" w:styleId="WW8Num26z8">
    <w:name w:val="WW8Num26z8"/>
    <w:rsid w:val="00972092"/>
  </w:style>
  <w:style w:type="character" w:customStyle="1" w:styleId="12">
    <w:name w:val="Основной шрифт абзаца1"/>
    <w:rsid w:val="00972092"/>
  </w:style>
  <w:style w:type="character" w:styleId="af">
    <w:name w:val="Hyperlink"/>
    <w:uiPriority w:val="99"/>
    <w:rsid w:val="00972092"/>
    <w:rPr>
      <w:color w:val="0000FF"/>
      <w:u w:val="single"/>
    </w:rPr>
  </w:style>
  <w:style w:type="character" w:styleId="af0">
    <w:name w:val="FollowedHyperlink"/>
    <w:uiPriority w:val="99"/>
    <w:rsid w:val="0097209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7209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7209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7209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7209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7209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7209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7209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7209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7209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7209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7209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7209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7209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7209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7209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7209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7209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7209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7209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7209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7209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7209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7209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7209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7209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7209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7209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7209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7209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7209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72092"/>
  </w:style>
  <w:style w:type="numbering" w:customStyle="1" w:styleId="25">
    <w:name w:val="Нет списка2"/>
    <w:next w:val="a2"/>
    <w:uiPriority w:val="99"/>
    <w:semiHidden/>
    <w:unhideWhenUsed/>
    <w:rsid w:val="00972092"/>
  </w:style>
  <w:style w:type="paragraph" w:customStyle="1" w:styleId="xl136">
    <w:name w:val="xl13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720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72092"/>
  </w:style>
  <w:style w:type="numbering" w:customStyle="1" w:styleId="42">
    <w:name w:val="Нет списка4"/>
    <w:next w:val="a2"/>
    <w:uiPriority w:val="99"/>
    <w:semiHidden/>
    <w:unhideWhenUsed/>
    <w:rsid w:val="00972092"/>
  </w:style>
  <w:style w:type="numbering" w:customStyle="1" w:styleId="52">
    <w:name w:val="Нет списка5"/>
    <w:next w:val="a2"/>
    <w:uiPriority w:val="99"/>
    <w:semiHidden/>
    <w:unhideWhenUsed/>
    <w:rsid w:val="00972092"/>
  </w:style>
  <w:style w:type="paragraph" w:customStyle="1" w:styleId="xl142">
    <w:name w:val="xl14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7209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72092"/>
  </w:style>
  <w:style w:type="paragraph" w:customStyle="1" w:styleId="xl191">
    <w:name w:val="xl19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72092"/>
  </w:style>
  <w:style w:type="paragraph" w:customStyle="1" w:styleId="xl192">
    <w:name w:val="xl192"/>
    <w:basedOn w:val="a"/>
    <w:rsid w:val="0097209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72092"/>
    <w:rPr>
      <w:b/>
      <w:bCs/>
    </w:rPr>
  </w:style>
  <w:style w:type="character" w:styleId="af9">
    <w:name w:val="Intense Emphasis"/>
    <w:uiPriority w:val="21"/>
    <w:qFormat/>
    <w:rsid w:val="00972092"/>
    <w:rPr>
      <w:i/>
      <w:iCs/>
      <w:color w:val="5B9BD5"/>
    </w:rPr>
  </w:style>
  <w:style w:type="character" w:styleId="afa">
    <w:name w:val="Subtle Emphasis"/>
    <w:uiPriority w:val="19"/>
    <w:qFormat/>
    <w:rsid w:val="00972092"/>
    <w:rPr>
      <w:i/>
      <w:iCs/>
      <w:color w:val="404040"/>
    </w:rPr>
  </w:style>
  <w:style w:type="character" w:styleId="afb">
    <w:name w:val="Subtle Reference"/>
    <w:uiPriority w:val="31"/>
    <w:qFormat/>
    <w:rsid w:val="0097209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72092"/>
  </w:style>
  <w:style w:type="paragraph" w:styleId="afc">
    <w:name w:val="Body Text First Indent"/>
    <w:basedOn w:val="ac"/>
    <w:link w:val="afd"/>
    <w:uiPriority w:val="99"/>
    <w:semiHidden/>
    <w:unhideWhenUsed/>
    <w:rsid w:val="0097209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7209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09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209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09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7209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9720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97209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9720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720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9720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7209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20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9720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9720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72092"/>
  </w:style>
  <w:style w:type="paragraph" w:styleId="ab">
    <w:name w:val="Normal (Web)"/>
    <w:basedOn w:val="a"/>
    <w:uiPriority w:val="99"/>
    <w:rsid w:val="0097209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97209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97209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972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972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97209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720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97209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972092"/>
    <w:rPr>
      <w:rFonts w:ascii="Arial" w:hAnsi="Arial" w:cs="Arial" w:hint="default"/>
      <w:sz w:val="24"/>
    </w:rPr>
  </w:style>
  <w:style w:type="character" w:customStyle="1" w:styleId="WW8Num2z0">
    <w:name w:val="WW8Num2z0"/>
    <w:rsid w:val="00972092"/>
  </w:style>
  <w:style w:type="character" w:customStyle="1" w:styleId="WW8Num2z1">
    <w:name w:val="WW8Num2z1"/>
    <w:rsid w:val="00972092"/>
  </w:style>
  <w:style w:type="character" w:customStyle="1" w:styleId="WW8Num2z2">
    <w:name w:val="WW8Num2z2"/>
    <w:rsid w:val="00972092"/>
  </w:style>
  <w:style w:type="character" w:customStyle="1" w:styleId="WW8Num2z3">
    <w:name w:val="WW8Num2z3"/>
    <w:rsid w:val="00972092"/>
  </w:style>
  <w:style w:type="character" w:customStyle="1" w:styleId="WW8Num2z4">
    <w:name w:val="WW8Num2z4"/>
    <w:rsid w:val="00972092"/>
  </w:style>
  <w:style w:type="character" w:customStyle="1" w:styleId="WW8Num2z5">
    <w:name w:val="WW8Num2z5"/>
    <w:rsid w:val="00972092"/>
  </w:style>
  <w:style w:type="character" w:customStyle="1" w:styleId="WW8Num2z6">
    <w:name w:val="WW8Num2z6"/>
    <w:rsid w:val="00972092"/>
  </w:style>
  <w:style w:type="character" w:customStyle="1" w:styleId="WW8Num2z7">
    <w:name w:val="WW8Num2z7"/>
    <w:rsid w:val="00972092"/>
  </w:style>
  <w:style w:type="character" w:customStyle="1" w:styleId="WW8Num2z8">
    <w:name w:val="WW8Num2z8"/>
    <w:rsid w:val="00972092"/>
  </w:style>
  <w:style w:type="character" w:customStyle="1" w:styleId="WW8Num3z0">
    <w:name w:val="WW8Num3z0"/>
    <w:rsid w:val="00972092"/>
    <w:rPr>
      <w:rFonts w:hint="default"/>
    </w:rPr>
  </w:style>
  <w:style w:type="character" w:customStyle="1" w:styleId="WW8Num4z0">
    <w:name w:val="WW8Num4z0"/>
    <w:rsid w:val="00972092"/>
    <w:rPr>
      <w:rFonts w:hint="default"/>
      <w:sz w:val="24"/>
    </w:rPr>
  </w:style>
  <w:style w:type="character" w:customStyle="1" w:styleId="WW8Num4z1">
    <w:name w:val="WW8Num4z1"/>
    <w:rsid w:val="00972092"/>
  </w:style>
  <w:style w:type="character" w:customStyle="1" w:styleId="WW8Num4z2">
    <w:name w:val="WW8Num4z2"/>
    <w:rsid w:val="00972092"/>
  </w:style>
  <w:style w:type="character" w:customStyle="1" w:styleId="WW8Num4z3">
    <w:name w:val="WW8Num4z3"/>
    <w:rsid w:val="00972092"/>
  </w:style>
  <w:style w:type="character" w:customStyle="1" w:styleId="WW8Num4z4">
    <w:name w:val="WW8Num4z4"/>
    <w:rsid w:val="00972092"/>
  </w:style>
  <w:style w:type="character" w:customStyle="1" w:styleId="WW8Num4z5">
    <w:name w:val="WW8Num4z5"/>
    <w:rsid w:val="00972092"/>
  </w:style>
  <w:style w:type="character" w:customStyle="1" w:styleId="WW8Num4z6">
    <w:name w:val="WW8Num4z6"/>
    <w:rsid w:val="00972092"/>
  </w:style>
  <w:style w:type="character" w:customStyle="1" w:styleId="WW8Num4z7">
    <w:name w:val="WW8Num4z7"/>
    <w:rsid w:val="00972092"/>
  </w:style>
  <w:style w:type="character" w:customStyle="1" w:styleId="WW8Num4z8">
    <w:name w:val="WW8Num4z8"/>
    <w:rsid w:val="00972092"/>
  </w:style>
  <w:style w:type="character" w:customStyle="1" w:styleId="WW8Num5z0">
    <w:name w:val="WW8Num5z0"/>
    <w:rsid w:val="0097209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972092"/>
    <w:rPr>
      <w:rFonts w:hint="default"/>
    </w:rPr>
  </w:style>
  <w:style w:type="character" w:customStyle="1" w:styleId="6">
    <w:name w:val="Основной шрифт абзаца6"/>
    <w:rsid w:val="00972092"/>
  </w:style>
  <w:style w:type="character" w:customStyle="1" w:styleId="WW8Num1z2">
    <w:name w:val="WW8Num1z2"/>
    <w:rsid w:val="00972092"/>
  </w:style>
  <w:style w:type="character" w:customStyle="1" w:styleId="WW8Num1z3">
    <w:name w:val="WW8Num1z3"/>
    <w:rsid w:val="00972092"/>
  </w:style>
  <w:style w:type="character" w:customStyle="1" w:styleId="WW8Num1z4">
    <w:name w:val="WW8Num1z4"/>
    <w:rsid w:val="00972092"/>
  </w:style>
  <w:style w:type="character" w:customStyle="1" w:styleId="WW8Num1z5">
    <w:name w:val="WW8Num1z5"/>
    <w:rsid w:val="00972092"/>
  </w:style>
  <w:style w:type="character" w:customStyle="1" w:styleId="WW8Num1z6">
    <w:name w:val="WW8Num1z6"/>
    <w:rsid w:val="00972092"/>
  </w:style>
  <w:style w:type="character" w:customStyle="1" w:styleId="WW8Num1z7">
    <w:name w:val="WW8Num1z7"/>
    <w:rsid w:val="00972092"/>
  </w:style>
  <w:style w:type="character" w:customStyle="1" w:styleId="WW8Num1z8">
    <w:name w:val="WW8Num1z8"/>
    <w:rsid w:val="00972092"/>
  </w:style>
  <w:style w:type="character" w:customStyle="1" w:styleId="5">
    <w:name w:val="Основной шрифт абзаца5"/>
    <w:rsid w:val="00972092"/>
  </w:style>
  <w:style w:type="character" w:customStyle="1" w:styleId="4">
    <w:name w:val="Основной шрифт абзаца4"/>
    <w:rsid w:val="00972092"/>
  </w:style>
  <w:style w:type="character" w:customStyle="1" w:styleId="3">
    <w:name w:val="Основной шрифт абзаца3"/>
    <w:rsid w:val="00972092"/>
  </w:style>
  <w:style w:type="character" w:customStyle="1" w:styleId="22">
    <w:name w:val="Основной шрифт абзаца2"/>
    <w:rsid w:val="00972092"/>
  </w:style>
  <w:style w:type="character" w:customStyle="1" w:styleId="WW8Num5z1">
    <w:name w:val="WW8Num5z1"/>
    <w:rsid w:val="00972092"/>
  </w:style>
  <w:style w:type="character" w:customStyle="1" w:styleId="WW8Num5z2">
    <w:name w:val="WW8Num5z2"/>
    <w:rsid w:val="00972092"/>
  </w:style>
  <w:style w:type="character" w:customStyle="1" w:styleId="WW8Num5z3">
    <w:name w:val="WW8Num5z3"/>
    <w:rsid w:val="00972092"/>
  </w:style>
  <w:style w:type="character" w:customStyle="1" w:styleId="WW8Num5z4">
    <w:name w:val="WW8Num5z4"/>
    <w:rsid w:val="00972092"/>
  </w:style>
  <w:style w:type="character" w:customStyle="1" w:styleId="WW8Num5z5">
    <w:name w:val="WW8Num5z5"/>
    <w:rsid w:val="00972092"/>
  </w:style>
  <w:style w:type="character" w:customStyle="1" w:styleId="WW8Num5z6">
    <w:name w:val="WW8Num5z6"/>
    <w:rsid w:val="00972092"/>
  </w:style>
  <w:style w:type="character" w:customStyle="1" w:styleId="WW8Num5z7">
    <w:name w:val="WW8Num5z7"/>
    <w:rsid w:val="00972092"/>
  </w:style>
  <w:style w:type="character" w:customStyle="1" w:styleId="WW8Num5z8">
    <w:name w:val="WW8Num5z8"/>
    <w:rsid w:val="00972092"/>
  </w:style>
  <w:style w:type="character" w:customStyle="1" w:styleId="WW8Num7z0">
    <w:name w:val="WW8Num7z0"/>
    <w:rsid w:val="00972092"/>
  </w:style>
  <w:style w:type="character" w:customStyle="1" w:styleId="WW8Num7z1">
    <w:name w:val="WW8Num7z1"/>
    <w:rsid w:val="00972092"/>
  </w:style>
  <w:style w:type="character" w:customStyle="1" w:styleId="WW8Num7z2">
    <w:name w:val="WW8Num7z2"/>
    <w:rsid w:val="00972092"/>
  </w:style>
  <w:style w:type="character" w:customStyle="1" w:styleId="WW8Num7z3">
    <w:name w:val="WW8Num7z3"/>
    <w:rsid w:val="00972092"/>
  </w:style>
  <w:style w:type="character" w:customStyle="1" w:styleId="WW8Num7z4">
    <w:name w:val="WW8Num7z4"/>
    <w:rsid w:val="00972092"/>
  </w:style>
  <w:style w:type="character" w:customStyle="1" w:styleId="WW8Num7z5">
    <w:name w:val="WW8Num7z5"/>
    <w:rsid w:val="00972092"/>
  </w:style>
  <w:style w:type="character" w:customStyle="1" w:styleId="WW8Num7z6">
    <w:name w:val="WW8Num7z6"/>
    <w:rsid w:val="00972092"/>
  </w:style>
  <w:style w:type="character" w:customStyle="1" w:styleId="WW8Num7z7">
    <w:name w:val="WW8Num7z7"/>
    <w:rsid w:val="00972092"/>
  </w:style>
  <w:style w:type="character" w:customStyle="1" w:styleId="WW8Num7z8">
    <w:name w:val="WW8Num7z8"/>
    <w:rsid w:val="00972092"/>
  </w:style>
  <w:style w:type="character" w:customStyle="1" w:styleId="WW8Num8z0">
    <w:name w:val="WW8Num8z0"/>
    <w:rsid w:val="00972092"/>
  </w:style>
  <w:style w:type="character" w:customStyle="1" w:styleId="WW8Num8z1">
    <w:name w:val="WW8Num8z1"/>
    <w:rsid w:val="00972092"/>
  </w:style>
  <w:style w:type="character" w:customStyle="1" w:styleId="WW8Num8z2">
    <w:name w:val="WW8Num8z2"/>
    <w:rsid w:val="00972092"/>
  </w:style>
  <w:style w:type="character" w:customStyle="1" w:styleId="WW8Num8z3">
    <w:name w:val="WW8Num8z3"/>
    <w:rsid w:val="00972092"/>
  </w:style>
  <w:style w:type="character" w:customStyle="1" w:styleId="WW8Num8z4">
    <w:name w:val="WW8Num8z4"/>
    <w:rsid w:val="00972092"/>
  </w:style>
  <w:style w:type="character" w:customStyle="1" w:styleId="WW8Num8z5">
    <w:name w:val="WW8Num8z5"/>
    <w:rsid w:val="00972092"/>
  </w:style>
  <w:style w:type="character" w:customStyle="1" w:styleId="WW8Num8z6">
    <w:name w:val="WW8Num8z6"/>
    <w:rsid w:val="00972092"/>
  </w:style>
  <w:style w:type="character" w:customStyle="1" w:styleId="WW8Num8z7">
    <w:name w:val="WW8Num8z7"/>
    <w:rsid w:val="00972092"/>
  </w:style>
  <w:style w:type="character" w:customStyle="1" w:styleId="WW8Num8z8">
    <w:name w:val="WW8Num8z8"/>
    <w:rsid w:val="00972092"/>
  </w:style>
  <w:style w:type="character" w:customStyle="1" w:styleId="WW8Num9z0">
    <w:name w:val="WW8Num9z0"/>
    <w:rsid w:val="00972092"/>
  </w:style>
  <w:style w:type="character" w:customStyle="1" w:styleId="WW8Num9z1">
    <w:name w:val="WW8Num9z1"/>
    <w:rsid w:val="00972092"/>
  </w:style>
  <w:style w:type="character" w:customStyle="1" w:styleId="WW8Num9z2">
    <w:name w:val="WW8Num9z2"/>
    <w:rsid w:val="00972092"/>
  </w:style>
  <w:style w:type="character" w:customStyle="1" w:styleId="WW8Num9z3">
    <w:name w:val="WW8Num9z3"/>
    <w:rsid w:val="00972092"/>
  </w:style>
  <w:style w:type="character" w:customStyle="1" w:styleId="WW8Num9z4">
    <w:name w:val="WW8Num9z4"/>
    <w:rsid w:val="00972092"/>
  </w:style>
  <w:style w:type="character" w:customStyle="1" w:styleId="WW8Num9z5">
    <w:name w:val="WW8Num9z5"/>
    <w:rsid w:val="00972092"/>
  </w:style>
  <w:style w:type="character" w:customStyle="1" w:styleId="WW8Num9z6">
    <w:name w:val="WW8Num9z6"/>
    <w:rsid w:val="00972092"/>
  </w:style>
  <w:style w:type="character" w:customStyle="1" w:styleId="WW8Num9z7">
    <w:name w:val="WW8Num9z7"/>
    <w:rsid w:val="00972092"/>
  </w:style>
  <w:style w:type="character" w:customStyle="1" w:styleId="WW8Num9z8">
    <w:name w:val="WW8Num9z8"/>
    <w:rsid w:val="00972092"/>
  </w:style>
  <w:style w:type="character" w:customStyle="1" w:styleId="WW8Num10z0">
    <w:name w:val="WW8Num10z0"/>
    <w:rsid w:val="00972092"/>
  </w:style>
  <w:style w:type="character" w:customStyle="1" w:styleId="WW8Num10z1">
    <w:name w:val="WW8Num10z1"/>
    <w:rsid w:val="00972092"/>
  </w:style>
  <w:style w:type="character" w:customStyle="1" w:styleId="WW8Num10z2">
    <w:name w:val="WW8Num10z2"/>
    <w:rsid w:val="00972092"/>
  </w:style>
  <w:style w:type="character" w:customStyle="1" w:styleId="WW8Num10z3">
    <w:name w:val="WW8Num10z3"/>
    <w:rsid w:val="00972092"/>
  </w:style>
  <w:style w:type="character" w:customStyle="1" w:styleId="WW8Num10z4">
    <w:name w:val="WW8Num10z4"/>
    <w:rsid w:val="00972092"/>
  </w:style>
  <w:style w:type="character" w:customStyle="1" w:styleId="WW8Num10z5">
    <w:name w:val="WW8Num10z5"/>
    <w:rsid w:val="00972092"/>
  </w:style>
  <w:style w:type="character" w:customStyle="1" w:styleId="WW8Num10z6">
    <w:name w:val="WW8Num10z6"/>
    <w:rsid w:val="00972092"/>
  </w:style>
  <w:style w:type="character" w:customStyle="1" w:styleId="WW8Num10z7">
    <w:name w:val="WW8Num10z7"/>
    <w:rsid w:val="00972092"/>
  </w:style>
  <w:style w:type="character" w:customStyle="1" w:styleId="WW8Num10z8">
    <w:name w:val="WW8Num10z8"/>
    <w:rsid w:val="00972092"/>
  </w:style>
  <w:style w:type="character" w:customStyle="1" w:styleId="WW8Num11z0">
    <w:name w:val="WW8Num11z0"/>
    <w:rsid w:val="00972092"/>
  </w:style>
  <w:style w:type="character" w:customStyle="1" w:styleId="WW8Num11z2">
    <w:name w:val="WW8Num11z2"/>
    <w:rsid w:val="00972092"/>
  </w:style>
  <w:style w:type="character" w:customStyle="1" w:styleId="WW8Num11z3">
    <w:name w:val="WW8Num11z3"/>
    <w:rsid w:val="00972092"/>
  </w:style>
  <w:style w:type="character" w:customStyle="1" w:styleId="WW8Num11z4">
    <w:name w:val="WW8Num11z4"/>
    <w:rsid w:val="00972092"/>
  </w:style>
  <w:style w:type="character" w:customStyle="1" w:styleId="WW8Num11z5">
    <w:name w:val="WW8Num11z5"/>
    <w:rsid w:val="00972092"/>
  </w:style>
  <w:style w:type="character" w:customStyle="1" w:styleId="WW8Num11z6">
    <w:name w:val="WW8Num11z6"/>
    <w:rsid w:val="00972092"/>
  </w:style>
  <w:style w:type="character" w:customStyle="1" w:styleId="WW8Num11z7">
    <w:name w:val="WW8Num11z7"/>
    <w:rsid w:val="00972092"/>
  </w:style>
  <w:style w:type="character" w:customStyle="1" w:styleId="WW8Num11z8">
    <w:name w:val="WW8Num11z8"/>
    <w:rsid w:val="00972092"/>
  </w:style>
  <w:style w:type="character" w:customStyle="1" w:styleId="WW8Num12z0">
    <w:name w:val="WW8Num12z0"/>
    <w:rsid w:val="00972092"/>
  </w:style>
  <w:style w:type="character" w:customStyle="1" w:styleId="WW8Num12z1">
    <w:name w:val="WW8Num12z1"/>
    <w:rsid w:val="00972092"/>
  </w:style>
  <w:style w:type="character" w:customStyle="1" w:styleId="WW8Num12z2">
    <w:name w:val="WW8Num12z2"/>
    <w:rsid w:val="00972092"/>
  </w:style>
  <w:style w:type="character" w:customStyle="1" w:styleId="WW8Num12z3">
    <w:name w:val="WW8Num12z3"/>
    <w:rsid w:val="00972092"/>
  </w:style>
  <w:style w:type="character" w:customStyle="1" w:styleId="WW8Num12z4">
    <w:name w:val="WW8Num12z4"/>
    <w:rsid w:val="00972092"/>
  </w:style>
  <w:style w:type="character" w:customStyle="1" w:styleId="WW8Num12z5">
    <w:name w:val="WW8Num12z5"/>
    <w:rsid w:val="00972092"/>
  </w:style>
  <w:style w:type="character" w:customStyle="1" w:styleId="WW8Num12z6">
    <w:name w:val="WW8Num12z6"/>
    <w:rsid w:val="00972092"/>
  </w:style>
  <w:style w:type="character" w:customStyle="1" w:styleId="WW8Num12z7">
    <w:name w:val="WW8Num12z7"/>
    <w:rsid w:val="00972092"/>
  </w:style>
  <w:style w:type="character" w:customStyle="1" w:styleId="WW8Num12z8">
    <w:name w:val="WW8Num12z8"/>
    <w:rsid w:val="00972092"/>
  </w:style>
  <w:style w:type="character" w:customStyle="1" w:styleId="WW8Num13z0">
    <w:name w:val="WW8Num13z0"/>
    <w:rsid w:val="00972092"/>
  </w:style>
  <w:style w:type="character" w:customStyle="1" w:styleId="WW8Num13z2">
    <w:name w:val="WW8Num13z2"/>
    <w:rsid w:val="00972092"/>
  </w:style>
  <w:style w:type="character" w:customStyle="1" w:styleId="WW8Num13z3">
    <w:name w:val="WW8Num13z3"/>
    <w:rsid w:val="00972092"/>
  </w:style>
  <w:style w:type="character" w:customStyle="1" w:styleId="WW8Num13z4">
    <w:name w:val="WW8Num13z4"/>
    <w:rsid w:val="00972092"/>
  </w:style>
  <w:style w:type="character" w:customStyle="1" w:styleId="WW8Num13z5">
    <w:name w:val="WW8Num13z5"/>
    <w:rsid w:val="00972092"/>
  </w:style>
  <w:style w:type="character" w:customStyle="1" w:styleId="WW8Num13z6">
    <w:name w:val="WW8Num13z6"/>
    <w:rsid w:val="00972092"/>
  </w:style>
  <w:style w:type="character" w:customStyle="1" w:styleId="WW8Num13z7">
    <w:name w:val="WW8Num13z7"/>
    <w:rsid w:val="00972092"/>
  </w:style>
  <w:style w:type="character" w:customStyle="1" w:styleId="WW8Num13z8">
    <w:name w:val="WW8Num13z8"/>
    <w:rsid w:val="00972092"/>
  </w:style>
  <w:style w:type="character" w:customStyle="1" w:styleId="WW8Num14z0">
    <w:name w:val="WW8Num14z0"/>
    <w:rsid w:val="00972092"/>
  </w:style>
  <w:style w:type="character" w:customStyle="1" w:styleId="WW8Num14z2">
    <w:name w:val="WW8Num14z2"/>
    <w:rsid w:val="00972092"/>
  </w:style>
  <w:style w:type="character" w:customStyle="1" w:styleId="WW8Num14z3">
    <w:name w:val="WW8Num14z3"/>
    <w:rsid w:val="00972092"/>
  </w:style>
  <w:style w:type="character" w:customStyle="1" w:styleId="WW8Num14z4">
    <w:name w:val="WW8Num14z4"/>
    <w:rsid w:val="00972092"/>
  </w:style>
  <w:style w:type="character" w:customStyle="1" w:styleId="WW8Num14z5">
    <w:name w:val="WW8Num14z5"/>
    <w:rsid w:val="00972092"/>
  </w:style>
  <w:style w:type="character" w:customStyle="1" w:styleId="WW8Num14z6">
    <w:name w:val="WW8Num14z6"/>
    <w:rsid w:val="00972092"/>
  </w:style>
  <w:style w:type="character" w:customStyle="1" w:styleId="WW8Num14z7">
    <w:name w:val="WW8Num14z7"/>
    <w:rsid w:val="00972092"/>
  </w:style>
  <w:style w:type="character" w:customStyle="1" w:styleId="WW8Num14z8">
    <w:name w:val="WW8Num14z8"/>
    <w:rsid w:val="00972092"/>
  </w:style>
  <w:style w:type="character" w:customStyle="1" w:styleId="WW8Num15z0">
    <w:name w:val="WW8Num15z0"/>
    <w:rsid w:val="00972092"/>
  </w:style>
  <w:style w:type="character" w:customStyle="1" w:styleId="WW8Num15z1">
    <w:name w:val="WW8Num15z1"/>
    <w:rsid w:val="00972092"/>
  </w:style>
  <w:style w:type="character" w:customStyle="1" w:styleId="WW8Num15z2">
    <w:name w:val="WW8Num15z2"/>
    <w:rsid w:val="00972092"/>
  </w:style>
  <w:style w:type="character" w:customStyle="1" w:styleId="WW8Num15z3">
    <w:name w:val="WW8Num15z3"/>
    <w:rsid w:val="00972092"/>
  </w:style>
  <w:style w:type="character" w:customStyle="1" w:styleId="WW8Num15z4">
    <w:name w:val="WW8Num15z4"/>
    <w:rsid w:val="00972092"/>
  </w:style>
  <w:style w:type="character" w:customStyle="1" w:styleId="WW8Num15z5">
    <w:name w:val="WW8Num15z5"/>
    <w:rsid w:val="00972092"/>
  </w:style>
  <w:style w:type="character" w:customStyle="1" w:styleId="WW8Num15z6">
    <w:name w:val="WW8Num15z6"/>
    <w:rsid w:val="00972092"/>
  </w:style>
  <w:style w:type="character" w:customStyle="1" w:styleId="WW8Num15z7">
    <w:name w:val="WW8Num15z7"/>
    <w:rsid w:val="00972092"/>
  </w:style>
  <w:style w:type="character" w:customStyle="1" w:styleId="WW8Num15z8">
    <w:name w:val="WW8Num15z8"/>
    <w:rsid w:val="00972092"/>
  </w:style>
  <w:style w:type="character" w:customStyle="1" w:styleId="WW8Num16z0">
    <w:name w:val="WW8Num16z0"/>
    <w:rsid w:val="00972092"/>
  </w:style>
  <w:style w:type="character" w:customStyle="1" w:styleId="WW8Num16z2">
    <w:name w:val="WW8Num16z2"/>
    <w:rsid w:val="00972092"/>
  </w:style>
  <w:style w:type="character" w:customStyle="1" w:styleId="WW8Num16z3">
    <w:name w:val="WW8Num16z3"/>
    <w:rsid w:val="00972092"/>
  </w:style>
  <w:style w:type="character" w:customStyle="1" w:styleId="WW8Num16z4">
    <w:name w:val="WW8Num16z4"/>
    <w:rsid w:val="00972092"/>
  </w:style>
  <w:style w:type="character" w:customStyle="1" w:styleId="WW8Num16z5">
    <w:name w:val="WW8Num16z5"/>
    <w:rsid w:val="00972092"/>
  </w:style>
  <w:style w:type="character" w:customStyle="1" w:styleId="WW8Num16z6">
    <w:name w:val="WW8Num16z6"/>
    <w:rsid w:val="00972092"/>
  </w:style>
  <w:style w:type="character" w:customStyle="1" w:styleId="WW8Num16z7">
    <w:name w:val="WW8Num16z7"/>
    <w:rsid w:val="00972092"/>
  </w:style>
  <w:style w:type="character" w:customStyle="1" w:styleId="WW8Num16z8">
    <w:name w:val="WW8Num16z8"/>
    <w:rsid w:val="00972092"/>
  </w:style>
  <w:style w:type="character" w:customStyle="1" w:styleId="WW8Num17z0">
    <w:name w:val="WW8Num17z0"/>
    <w:rsid w:val="00972092"/>
  </w:style>
  <w:style w:type="character" w:customStyle="1" w:styleId="WW8Num17z1">
    <w:name w:val="WW8Num17z1"/>
    <w:rsid w:val="00972092"/>
  </w:style>
  <w:style w:type="character" w:customStyle="1" w:styleId="WW8Num17z2">
    <w:name w:val="WW8Num17z2"/>
    <w:rsid w:val="00972092"/>
  </w:style>
  <w:style w:type="character" w:customStyle="1" w:styleId="WW8Num17z3">
    <w:name w:val="WW8Num17z3"/>
    <w:rsid w:val="00972092"/>
  </w:style>
  <w:style w:type="character" w:customStyle="1" w:styleId="WW8Num17z4">
    <w:name w:val="WW8Num17z4"/>
    <w:rsid w:val="00972092"/>
  </w:style>
  <w:style w:type="character" w:customStyle="1" w:styleId="WW8Num17z5">
    <w:name w:val="WW8Num17z5"/>
    <w:rsid w:val="00972092"/>
  </w:style>
  <w:style w:type="character" w:customStyle="1" w:styleId="WW8Num17z6">
    <w:name w:val="WW8Num17z6"/>
    <w:rsid w:val="00972092"/>
  </w:style>
  <w:style w:type="character" w:customStyle="1" w:styleId="WW8Num17z7">
    <w:name w:val="WW8Num17z7"/>
    <w:rsid w:val="00972092"/>
  </w:style>
  <w:style w:type="character" w:customStyle="1" w:styleId="WW8Num17z8">
    <w:name w:val="WW8Num17z8"/>
    <w:rsid w:val="00972092"/>
  </w:style>
  <w:style w:type="character" w:customStyle="1" w:styleId="WW8Num18z0">
    <w:name w:val="WW8Num18z0"/>
    <w:rsid w:val="00972092"/>
  </w:style>
  <w:style w:type="character" w:customStyle="1" w:styleId="WW8Num18z1">
    <w:name w:val="WW8Num18z1"/>
    <w:rsid w:val="00972092"/>
  </w:style>
  <w:style w:type="character" w:customStyle="1" w:styleId="WW8Num18z2">
    <w:name w:val="WW8Num18z2"/>
    <w:rsid w:val="00972092"/>
  </w:style>
  <w:style w:type="character" w:customStyle="1" w:styleId="WW8Num18z3">
    <w:name w:val="WW8Num18z3"/>
    <w:rsid w:val="00972092"/>
  </w:style>
  <w:style w:type="character" w:customStyle="1" w:styleId="WW8Num18z4">
    <w:name w:val="WW8Num18z4"/>
    <w:rsid w:val="00972092"/>
  </w:style>
  <w:style w:type="character" w:customStyle="1" w:styleId="WW8Num18z5">
    <w:name w:val="WW8Num18z5"/>
    <w:rsid w:val="00972092"/>
  </w:style>
  <w:style w:type="character" w:customStyle="1" w:styleId="WW8Num18z6">
    <w:name w:val="WW8Num18z6"/>
    <w:rsid w:val="00972092"/>
  </w:style>
  <w:style w:type="character" w:customStyle="1" w:styleId="WW8Num18z7">
    <w:name w:val="WW8Num18z7"/>
    <w:rsid w:val="00972092"/>
  </w:style>
  <w:style w:type="character" w:customStyle="1" w:styleId="WW8Num18z8">
    <w:name w:val="WW8Num18z8"/>
    <w:rsid w:val="00972092"/>
  </w:style>
  <w:style w:type="character" w:customStyle="1" w:styleId="WW8Num19z0">
    <w:name w:val="WW8Num19z0"/>
    <w:rsid w:val="00972092"/>
  </w:style>
  <w:style w:type="character" w:customStyle="1" w:styleId="WW8Num19z1">
    <w:name w:val="WW8Num19z1"/>
    <w:rsid w:val="00972092"/>
  </w:style>
  <w:style w:type="character" w:customStyle="1" w:styleId="WW8Num19z2">
    <w:name w:val="WW8Num19z2"/>
    <w:rsid w:val="00972092"/>
  </w:style>
  <w:style w:type="character" w:customStyle="1" w:styleId="WW8Num19z3">
    <w:name w:val="WW8Num19z3"/>
    <w:rsid w:val="00972092"/>
  </w:style>
  <w:style w:type="character" w:customStyle="1" w:styleId="WW8Num19z4">
    <w:name w:val="WW8Num19z4"/>
    <w:rsid w:val="00972092"/>
  </w:style>
  <w:style w:type="character" w:customStyle="1" w:styleId="WW8Num19z5">
    <w:name w:val="WW8Num19z5"/>
    <w:rsid w:val="00972092"/>
  </w:style>
  <w:style w:type="character" w:customStyle="1" w:styleId="WW8Num19z6">
    <w:name w:val="WW8Num19z6"/>
    <w:rsid w:val="00972092"/>
  </w:style>
  <w:style w:type="character" w:customStyle="1" w:styleId="WW8Num19z7">
    <w:name w:val="WW8Num19z7"/>
    <w:rsid w:val="00972092"/>
  </w:style>
  <w:style w:type="character" w:customStyle="1" w:styleId="WW8Num19z8">
    <w:name w:val="WW8Num19z8"/>
    <w:rsid w:val="00972092"/>
  </w:style>
  <w:style w:type="character" w:customStyle="1" w:styleId="WW8Num20z0">
    <w:name w:val="WW8Num20z0"/>
    <w:rsid w:val="00972092"/>
  </w:style>
  <w:style w:type="character" w:customStyle="1" w:styleId="WW8Num20z1">
    <w:name w:val="WW8Num20z1"/>
    <w:rsid w:val="00972092"/>
  </w:style>
  <w:style w:type="character" w:customStyle="1" w:styleId="WW8Num20z2">
    <w:name w:val="WW8Num20z2"/>
    <w:rsid w:val="00972092"/>
  </w:style>
  <w:style w:type="character" w:customStyle="1" w:styleId="WW8Num20z3">
    <w:name w:val="WW8Num20z3"/>
    <w:rsid w:val="00972092"/>
  </w:style>
  <w:style w:type="character" w:customStyle="1" w:styleId="WW8Num20z4">
    <w:name w:val="WW8Num20z4"/>
    <w:rsid w:val="00972092"/>
  </w:style>
  <w:style w:type="character" w:customStyle="1" w:styleId="WW8Num20z5">
    <w:name w:val="WW8Num20z5"/>
    <w:rsid w:val="00972092"/>
  </w:style>
  <w:style w:type="character" w:customStyle="1" w:styleId="WW8Num20z6">
    <w:name w:val="WW8Num20z6"/>
    <w:rsid w:val="00972092"/>
  </w:style>
  <w:style w:type="character" w:customStyle="1" w:styleId="WW8Num20z7">
    <w:name w:val="WW8Num20z7"/>
    <w:rsid w:val="00972092"/>
  </w:style>
  <w:style w:type="character" w:customStyle="1" w:styleId="WW8Num20z8">
    <w:name w:val="WW8Num20z8"/>
    <w:rsid w:val="00972092"/>
  </w:style>
  <w:style w:type="character" w:customStyle="1" w:styleId="WW8Num21z0">
    <w:name w:val="WW8Num21z0"/>
    <w:rsid w:val="00972092"/>
  </w:style>
  <w:style w:type="character" w:customStyle="1" w:styleId="WW8Num21z2">
    <w:name w:val="WW8Num21z2"/>
    <w:rsid w:val="00972092"/>
  </w:style>
  <w:style w:type="character" w:customStyle="1" w:styleId="WW8Num21z3">
    <w:name w:val="WW8Num21z3"/>
    <w:rsid w:val="00972092"/>
  </w:style>
  <w:style w:type="character" w:customStyle="1" w:styleId="WW8Num21z4">
    <w:name w:val="WW8Num21z4"/>
    <w:rsid w:val="00972092"/>
  </w:style>
  <w:style w:type="character" w:customStyle="1" w:styleId="WW8Num21z5">
    <w:name w:val="WW8Num21z5"/>
    <w:rsid w:val="00972092"/>
  </w:style>
  <w:style w:type="character" w:customStyle="1" w:styleId="WW8Num21z6">
    <w:name w:val="WW8Num21z6"/>
    <w:rsid w:val="00972092"/>
  </w:style>
  <w:style w:type="character" w:customStyle="1" w:styleId="WW8Num21z7">
    <w:name w:val="WW8Num21z7"/>
    <w:rsid w:val="00972092"/>
  </w:style>
  <w:style w:type="character" w:customStyle="1" w:styleId="WW8Num21z8">
    <w:name w:val="WW8Num21z8"/>
    <w:rsid w:val="00972092"/>
  </w:style>
  <w:style w:type="character" w:customStyle="1" w:styleId="WW8Num22z0">
    <w:name w:val="WW8Num22z0"/>
    <w:rsid w:val="00972092"/>
  </w:style>
  <w:style w:type="character" w:customStyle="1" w:styleId="WW8Num22z1">
    <w:name w:val="WW8Num22z1"/>
    <w:rsid w:val="00972092"/>
  </w:style>
  <w:style w:type="character" w:customStyle="1" w:styleId="WW8Num22z2">
    <w:name w:val="WW8Num22z2"/>
    <w:rsid w:val="00972092"/>
  </w:style>
  <w:style w:type="character" w:customStyle="1" w:styleId="WW8Num22z3">
    <w:name w:val="WW8Num22z3"/>
    <w:rsid w:val="00972092"/>
  </w:style>
  <w:style w:type="character" w:customStyle="1" w:styleId="WW8Num22z4">
    <w:name w:val="WW8Num22z4"/>
    <w:rsid w:val="00972092"/>
  </w:style>
  <w:style w:type="character" w:customStyle="1" w:styleId="WW8Num22z5">
    <w:name w:val="WW8Num22z5"/>
    <w:rsid w:val="00972092"/>
  </w:style>
  <w:style w:type="character" w:customStyle="1" w:styleId="WW8Num22z6">
    <w:name w:val="WW8Num22z6"/>
    <w:rsid w:val="00972092"/>
  </w:style>
  <w:style w:type="character" w:customStyle="1" w:styleId="WW8Num22z7">
    <w:name w:val="WW8Num22z7"/>
    <w:rsid w:val="00972092"/>
  </w:style>
  <w:style w:type="character" w:customStyle="1" w:styleId="WW8Num22z8">
    <w:name w:val="WW8Num22z8"/>
    <w:rsid w:val="00972092"/>
  </w:style>
  <w:style w:type="character" w:customStyle="1" w:styleId="WW8Num23z0">
    <w:name w:val="WW8Num23z0"/>
    <w:rsid w:val="00972092"/>
  </w:style>
  <w:style w:type="character" w:customStyle="1" w:styleId="WW8Num23z2">
    <w:name w:val="WW8Num23z2"/>
    <w:rsid w:val="00972092"/>
  </w:style>
  <w:style w:type="character" w:customStyle="1" w:styleId="WW8Num23z3">
    <w:name w:val="WW8Num23z3"/>
    <w:rsid w:val="00972092"/>
  </w:style>
  <w:style w:type="character" w:customStyle="1" w:styleId="WW8Num23z4">
    <w:name w:val="WW8Num23z4"/>
    <w:rsid w:val="00972092"/>
  </w:style>
  <w:style w:type="character" w:customStyle="1" w:styleId="WW8Num23z5">
    <w:name w:val="WW8Num23z5"/>
    <w:rsid w:val="00972092"/>
  </w:style>
  <w:style w:type="character" w:customStyle="1" w:styleId="WW8Num23z6">
    <w:name w:val="WW8Num23z6"/>
    <w:rsid w:val="00972092"/>
  </w:style>
  <w:style w:type="character" w:customStyle="1" w:styleId="WW8Num23z7">
    <w:name w:val="WW8Num23z7"/>
    <w:rsid w:val="00972092"/>
  </w:style>
  <w:style w:type="character" w:customStyle="1" w:styleId="WW8Num23z8">
    <w:name w:val="WW8Num23z8"/>
    <w:rsid w:val="00972092"/>
  </w:style>
  <w:style w:type="character" w:customStyle="1" w:styleId="WW8Num24z0">
    <w:name w:val="WW8Num24z0"/>
    <w:rsid w:val="00972092"/>
  </w:style>
  <w:style w:type="character" w:customStyle="1" w:styleId="WW8Num24z1">
    <w:name w:val="WW8Num24z1"/>
    <w:rsid w:val="00972092"/>
  </w:style>
  <w:style w:type="character" w:customStyle="1" w:styleId="WW8Num24z2">
    <w:name w:val="WW8Num24z2"/>
    <w:rsid w:val="00972092"/>
  </w:style>
  <w:style w:type="character" w:customStyle="1" w:styleId="WW8Num24z3">
    <w:name w:val="WW8Num24z3"/>
    <w:rsid w:val="00972092"/>
  </w:style>
  <w:style w:type="character" w:customStyle="1" w:styleId="WW8Num24z4">
    <w:name w:val="WW8Num24z4"/>
    <w:rsid w:val="00972092"/>
  </w:style>
  <w:style w:type="character" w:customStyle="1" w:styleId="WW8Num24z5">
    <w:name w:val="WW8Num24z5"/>
    <w:rsid w:val="00972092"/>
  </w:style>
  <w:style w:type="character" w:customStyle="1" w:styleId="WW8Num24z6">
    <w:name w:val="WW8Num24z6"/>
    <w:rsid w:val="00972092"/>
  </w:style>
  <w:style w:type="character" w:customStyle="1" w:styleId="WW8Num24z7">
    <w:name w:val="WW8Num24z7"/>
    <w:rsid w:val="00972092"/>
  </w:style>
  <w:style w:type="character" w:customStyle="1" w:styleId="WW8Num24z8">
    <w:name w:val="WW8Num24z8"/>
    <w:rsid w:val="00972092"/>
  </w:style>
  <w:style w:type="character" w:customStyle="1" w:styleId="WW8Num25z0">
    <w:name w:val="WW8Num25z0"/>
    <w:rsid w:val="00972092"/>
  </w:style>
  <w:style w:type="character" w:customStyle="1" w:styleId="WW8Num26z0">
    <w:name w:val="WW8Num26z0"/>
    <w:rsid w:val="00972092"/>
  </w:style>
  <w:style w:type="character" w:customStyle="1" w:styleId="WW8Num26z1">
    <w:name w:val="WW8Num26z1"/>
    <w:rsid w:val="00972092"/>
  </w:style>
  <w:style w:type="character" w:customStyle="1" w:styleId="WW8Num26z2">
    <w:name w:val="WW8Num26z2"/>
    <w:rsid w:val="00972092"/>
  </w:style>
  <w:style w:type="character" w:customStyle="1" w:styleId="WW8Num26z3">
    <w:name w:val="WW8Num26z3"/>
    <w:rsid w:val="00972092"/>
  </w:style>
  <w:style w:type="character" w:customStyle="1" w:styleId="WW8Num26z4">
    <w:name w:val="WW8Num26z4"/>
    <w:rsid w:val="00972092"/>
  </w:style>
  <w:style w:type="character" w:customStyle="1" w:styleId="WW8Num26z5">
    <w:name w:val="WW8Num26z5"/>
    <w:rsid w:val="00972092"/>
  </w:style>
  <w:style w:type="character" w:customStyle="1" w:styleId="WW8Num26z6">
    <w:name w:val="WW8Num26z6"/>
    <w:rsid w:val="00972092"/>
  </w:style>
  <w:style w:type="character" w:customStyle="1" w:styleId="WW8Num26z7">
    <w:name w:val="WW8Num26z7"/>
    <w:rsid w:val="00972092"/>
  </w:style>
  <w:style w:type="character" w:customStyle="1" w:styleId="WW8Num26z8">
    <w:name w:val="WW8Num26z8"/>
    <w:rsid w:val="00972092"/>
  </w:style>
  <w:style w:type="character" w:customStyle="1" w:styleId="12">
    <w:name w:val="Основной шрифт абзаца1"/>
    <w:rsid w:val="00972092"/>
  </w:style>
  <w:style w:type="character" w:styleId="af">
    <w:name w:val="Hyperlink"/>
    <w:uiPriority w:val="99"/>
    <w:rsid w:val="00972092"/>
    <w:rPr>
      <w:color w:val="0000FF"/>
      <w:u w:val="single"/>
    </w:rPr>
  </w:style>
  <w:style w:type="character" w:styleId="af0">
    <w:name w:val="FollowedHyperlink"/>
    <w:uiPriority w:val="99"/>
    <w:rsid w:val="0097209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97209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97209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97209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97209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97209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97209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97209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97209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97209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97209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97209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97209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97209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97209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97209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97209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7209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97209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97209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97209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97209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97209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97209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97209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97209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97209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9720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97209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97209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97209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97209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97209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97209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97209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97209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97209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97209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97209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97209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97209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97209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97209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97209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97209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972092"/>
  </w:style>
  <w:style w:type="numbering" w:customStyle="1" w:styleId="25">
    <w:name w:val="Нет списка2"/>
    <w:next w:val="a2"/>
    <w:uiPriority w:val="99"/>
    <w:semiHidden/>
    <w:unhideWhenUsed/>
    <w:rsid w:val="00972092"/>
  </w:style>
  <w:style w:type="paragraph" w:customStyle="1" w:styleId="xl136">
    <w:name w:val="xl13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9720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972092"/>
  </w:style>
  <w:style w:type="numbering" w:customStyle="1" w:styleId="42">
    <w:name w:val="Нет списка4"/>
    <w:next w:val="a2"/>
    <w:uiPriority w:val="99"/>
    <w:semiHidden/>
    <w:unhideWhenUsed/>
    <w:rsid w:val="00972092"/>
  </w:style>
  <w:style w:type="numbering" w:customStyle="1" w:styleId="52">
    <w:name w:val="Нет списка5"/>
    <w:next w:val="a2"/>
    <w:uiPriority w:val="99"/>
    <w:semiHidden/>
    <w:unhideWhenUsed/>
    <w:rsid w:val="00972092"/>
  </w:style>
  <w:style w:type="paragraph" w:customStyle="1" w:styleId="xl142">
    <w:name w:val="xl14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97209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9720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9720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972092"/>
  </w:style>
  <w:style w:type="paragraph" w:customStyle="1" w:styleId="xl191">
    <w:name w:val="xl191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972092"/>
  </w:style>
  <w:style w:type="paragraph" w:customStyle="1" w:styleId="xl192">
    <w:name w:val="xl192"/>
    <w:basedOn w:val="a"/>
    <w:rsid w:val="0097209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9720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972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972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972092"/>
    <w:rPr>
      <w:b/>
      <w:bCs/>
    </w:rPr>
  </w:style>
  <w:style w:type="character" w:styleId="af9">
    <w:name w:val="Intense Emphasis"/>
    <w:uiPriority w:val="21"/>
    <w:qFormat/>
    <w:rsid w:val="00972092"/>
    <w:rPr>
      <w:i/>
      <w:iCs/>
      <w:color w:val="5B9BD5"/>
    </w:rPr>
  </w:style>
  <w:style w:type="character" w:styleId="afa">
    <w:name w:val="Subtle Emphasis"/>
    <w:uiPriority w:val="19"/>
    <w:qFormat/>
    <w:rsid w:val="00972092"/>
    <w:rPr>
      <w:i/>
      <w:iCs/>
      <w:color w:val="404040"/>
    </w:rPr>
  </w:style>
  <w:style w:type="character" w:styleId="afb">
    <w:name w:val="Subtle Reference"/>
    <w:uiPriority w:val="31"/>
    <w:qFormat/>
    <w:rsid w:val="0097209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972092"/>
  </w:style>
  <w:style w:type="paragraph" w:styleId="afc">
    <w:name w:val="Body Text First Indent"/>
    <w:basedOn w:val="ac"/>
    <w:link w:val="afd"/>
    <w:uiPriority w:val="99"/>
    <w:semiHidden/>
    <w:unhideWhenUsed/>
    <w:rsid w:val="0097209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97209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132</Pages>
  <Words>22466</Words>
  <Characters>128061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2026-04-06T07:08:00Z</dcterms:created>
  <dcterms:modified xsi:type="dcterms:W3CDTF">2026-04-06T07:10:00Z</dcterms:modified>
</cp:coreProperties>
</file>